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5D56E4" w14:textId="74A1BEB4" w:rsidR="00CF4048" w:rsidRDefault="00CF4048" w:rsidP="00CF4048">
      <w:pPr>
        <w:spacing w:before="64"/>
        <w:ind w:left="370"/>
        <w:rPr>
          <w:rFonts w:asciiTheme="minorHAnsi" w:eastAsia="Calibri" w:hAnsiTheme="minorHAnsi" w:cstheme="minorHAnsi"/>
          <w:b/>
          <w:spacing w:val="-1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Konnor Russo</w:t>
      </w:r>
    </w:p>
    <w:p w14:paraId="18FD3E5F" w14:textId="415F7020" w:rsidR="00CF4048" w:rsidRDefault="00CF4048" w:rsidP="00CF4048">
      <w:pPr>
        <w:spacing w:before="64"/>
        <w:ind w:left="370"/>
        <w:rPr>
          <w:rFonts w:asciiTheme="minorHAnsi" w:eastAsia="Calibri" w:hAnsiTheme="minorHAnsi" w:cstheme="minorHAnsi"/>
          <w:b/>
          <w:spacing w:val="1"/>
          <w:sz w:val="22"/>
          <w:szCs w:val="22"/>
        </w:rPr>
      </w:pPr>
      <w:r w:rsidRPr="00CF4048">
        <w:rPr>
          <w:rFonts w:asciiTheme="minorHAnsi" w:eastAsia="Calibri" w:hAnsiTheme="minorHAnsi" w:cstheme="minorHAnsi"/>
          <w:b/>
          <w:spacing w:val="-1"/>
          <w:sz w:val="22"/>
          <w:szCs w:val="22"/>
        </w:rPr>
        <w:t>D</w:t>
      </w:r>
      <w:r w:rsidRPr="00CF4048">
        <w:rPr>
          <w:rFonts w:asciiTheme="minorHAnsi" w:eastAsia="Calibri" w:hAnsiTheme="minorHAnsi" w:cstheme="minorHAnsi"/>
          <w:b/>
          <w:sz w:val="22"/>
          <w:szCs w:val="22"/>
        </w:rPr>
        <w:t>a</w:t>
      </w:r>
      <w:r w:rsidRPr="00CF4048">
        <w:rPr>
          <w:rFonts w:asciiTheme="minorHAnsi" w:eastAsia="Calibri" w:hAnsiTheme="minorHAnsi" w:cstheme="minorHAnsi"/>
          <w:b/>
          <w:spacing w:val="-1"/>
          <w:sz w:val="22"/>
          <w:szCs w:val="22"/>
        </w:rPr>
        <w:t>y</w:t>
      </w:r>
      <w:r w:rsidRPr="00CF4048">
        <w:rPr>
          <w:rFonts w:asciiTheme="minorHAnsi" w:eastAsia="Calibri" w:hAnsiTheme="minorHAnsi" w:cstheme="minorHAnsi"/>
          <w:b/>
          <w:sz w:val="22"/>
          <w:szCs w:val="22"/>
        </w:rPr>
        <w:t>job</w:t>
      </w:r>
      <w:r w:rsidRPr="00CF4048">
        <w:rPr>
          <w:rFonts w:asciiTheme="minorHAnsi" w:eastAsia="Calibri" w:hAnsiTheme="minorHAnsi" w:cstheme="minorHAnsi"/>
          <w:b/>
          <w:spacing w:val="-5"/>
          <w:sz w:val="22"/>
          <w:szCs w:val="22"/>
        </w:rPr>
        <w:t xml:space="preserve"> </w:t>
      </w:r>
      <w:r w:rsidRPr="00CF4048">
        <w:rPr>
          <w:rFonts w:asciiTheme="minorHAnsi" w:eastAsia="Calibri" w:hAnsiTheme="minorHAnsi" w:cstheme="minorHAnsi"/>
          <w:b/>
          <w:sz w:val="22"/>
          <w:szCs w:val="22"/>
        </w:rPr>
        <w:t>L</w:t>
      </w:r>
      <w:r w:rsidRPr="00CF4048">
        <w:rPr>
          <w:rFonts w:asciiTheme="minorHAnsi" w:eastAsia="Calibri" w:hAnsiTheme="minorHAnsi" w:cstheme="minorHAnsi"/>
          <w:b/>
          <w:spacing w:val="1"/>
          <w:sz w:val="22"/>
          <w:szCs w:val="22"/>
        </w:rPr>
        <w:t>td</w:t>
      </w:r>
      <w:r w:rsidRPr="00CF4048">
        <w:rPr>
          <w:rFonts w:asciiTheme="minorHAnsi" w:eastAsia="Calibri" w:hAnsiTheme="minorHAnsi" w:cstheme="minorHAnsi"/>
          <w:b/>
          <w:sz w:val="22"/>
          <w:szCs w:val="22"/>
        </w:rPr>
        <w:t>,</w:t>
      </w:r>
      <w:r w:rsidRPr="00CF4048">
        <w:rPr>
          <w:rFonts w:asciiTheme="minorHAnsi" w:eastAsia="Calibri" w:hAnsiTheme="minorHAnsi" w:cstheme="minorHAnsi"/>
          <w:b/>
          <w:spacing w:val="-4"/>
          <w:sz w:val="22"/>
          <w:szCs w:val="22"/>
        </w:rPr>
        <w:t xml:space="preserve"> </w:t>
      </w:r>
      <w:r w:rsidRPr="00CF4048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CF4048">
        <w:rPr>
          <w:rFonts w:asciiTheme="minorHAnsi" w:eastAsia="Calibri" w:hAnsiTheme="minorHAnsi" w:cstheme="minorHAnsi"/>
          <w:b/>
          <w:spacing w:val="1"/>
          <w:sz w:val="22"/>
          <w:szCs w:val="22"/>
        </w:rPr>
        <w:t>h</w:t>
      </w:r>
      <w:r w:rsidRPr="00CF4048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CF4048">
        <w:rPr>
          <w:rFonts w:asciiTheme="minorHAnsi" w:eastAsia="Calibri" w:hAnsiTheme="minorHAnsi" w:cstheme="minorHAnsi"/>
          <w:b/>
          <w:spacing w:val="-3"/>
          <w:sz w:val="22"/>
          <w:szCs w:val="22"/>
        </w:rPr>
        <w:t xml:space="preserve"> </w:t>
      </w:r>
      <w:r w:rsidRPr="00CF4048">
        <w:rPr>
          <w:rFonts w:asciiTheme="minorHAnsi" w:eastAsia="Calibri" w:hAnsiTheme="minorHAnsi" w:cstheme="minorHAnsi"/>
          <w:b/>
          <w:spacing w:val="1"/>
          <w:sz w:val="22"/>
          <w:szCs w:val="22"/>
        </w:rPr>
        <w:t>B</w:t>
      </w:r>
      <w:r w:rsidRPr="00CF4048">
        <w:rPr>
          <w:rFonts w:asciiTheme="minorHAnsi" w:eastAsia="Calibri" w:hAnsiTheme="minorHAnsi" w:cstheme="minorHAnsi"/>
          <w:b/>
          <w:spacing w:val="-1"/>
          <w:sz w:val="22"/>
          <w:szCs w:val="22"/>
        </w:rPr>
        <w:t>i</w:t>
      </w:r>
      <w:r w:rsidRPr="00CF4048">
        <w:rPr>
          <w:rFonts w:asciiTheme="minorHAnsi" w:eastAsia="Calibri" w:hAnsiTheme="minorHAnsi" w:cstheme="minorHAnsi"/>
          <w:b/>
          <w:sz w:val="22"/>
          <w:szCs w:val="22"/>
        </w:rPr>
        <w:t>g</w:t>
      </w:r>
      <w:r w:rsidRPr="00CF4048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CF4048">
        <w:rPr>
          <w:rFonts w:asciiTheme="minorHAnsi" w:eastAsia="Calibri" w:hAnsiTheme="minorHAnsi" w:cstheme="minorHAnsi"/>
          <w:b/>
          <w:sz w:val="22"/>
          <w:szCs w:val="22"/>
        </w:rPr>
        <w:t>Pe</w:t>
      </w:r>
      <w:r w:rsidRPr="00CF4048">
        <w:rPr>
          <w:rFonts w:asciiTheme="minorHAnsi" w:eastAsia="Calibri" w:hAnsiTheme="minorHAnsi" w:cstheme="minorHAnsi"/>
          <w:b/>
          <w:spacing w:val="1"/>
          <w:sz w:val="22"/>
          <w:szCs w:val="22"/>
        </w:rPr>
        <w:t>g</w:t>
      </w:r>
      <w:r w:rsidRPr="00CF4048">
        <w:rPr>
          <w:rFonts w:asciiTheme="minorHAnsi" w:eastAsia="Calibri" w:hAnsiTheme="minorHAnsi" w:cstheme="minorHAnsi"/>
          <w:b/>
          <w:sz w:val="22"/>
          <w:szCs w:val="22"/>
        </w:rPr>
        <w:t>,</w:t>
      </w:r>
      <w:r w:rsidRPr="00CF4048">
        <w:rPr>
          <w:rFonts w:asciiTheme="minorHAnsi" w:eastAsia="Calibri" w:hAnsiTheme="minorHAnsi" w:cstheme="minorHAnsi"/>
          <w:b/>
          <w:spacing w:val="-5"/>
          <w:sz w:val="22"/>
          <w:szCs w:val="22"/>
        </w:rPr>
        <w:t xml:space="preserve"> </w:t>
      </w:r>
      <w:r w:rsidRPr="00CF4048">
        <w:rPr>
          <w:rFonts w:asciiTheme="minorHAnsi" w:eastAsia="Calibri" w:hAnsiTheme="minorHAnsi" w:cstheme="minorHAnsi"/>
          <w:b/>
          <w:spacing w:val="1"/>
          <w:sz w:val="22"/>
          <w:szCs w:val="22"/>
        </w:rPr>
        <w:t>B</w:t>
      </w:r>
      <w:r w:rsidRPr="00CF4048">
        <w:rPr>
          <w:rFonts w:asciiTheme="minorHAnsi" w:eastAsia="Calibri" w:hAnsiTheme="minorHAnsi" w:cstheme="minorHAnsi"/>
          <w:b/>
          <w:spacing w:val="-1"/>
          <w:sz w:val="22"/>
          <w:szCs w:val="22"/>
        </w:rPr>
        <w:t>i</w:t>
      </w:r>
      <w:r w:rsidRPr="00CF4048">
        <w:rPr>
          <w:rFonts w:asciiTheme="minorHAnsi" w:eastAsia="Calibri" w:hAnsiTheme="minorHAnsi" w:cstheme="minorHAnsi"/>
          <w:b/>
          <w:spacing w:val="1"/>
          <w:sz w:val="22"/>
          <w:szCs w:val="22"/>
        </w:rPr>
        <w:t>rm</w:t>
      </w:r>
      <w:r w:rsidRPr="00CF4048">
        <w:rPr>
          <w:rFonts w:asciiTheme="minorHAnsi" w:eastAsia="Calibri" w:hAnsiTheme="minorHAnsi" w:cstheme="minorHAnsi"/>
          <w:b/>
          <w:spacing w:val="-1"/>
          <w:sz w:val="22"/>
          <w:szCs w:val="22"/>
        </w:rPr>
        <w:t>i</w:t>
      </w:r>
      <w:r w:rsidRPr="00CF4048">
        <w:rPr>
          <w:rFonts w:asciiTheme="minorHAnsi" w:eastAsia="Calibri" w:hAnsiTheme="minorHAnsi" w:cstheme="minorHAnsi"/>
          <w:b/>
          <w:spacing w:val="1"/>
          <w:sz w:val="22"/>
          <w:szCs w:val="22"/>
        </w:rPr>
        <w:t>n</w:t>
      </w:r>
      <w:r w:rsidRPr="00CF4048">
        <w:rPr>
          <w:rFonts w:asciiTheme="minorHAnsi" w:eastAsia="Calibri" w:hAnsiTheme="minorHAnsi" w:cstheme="minorHAnsi"/>
          <w:b/>
          <w:spacing w:val="-1"/>
          <w:sz w:val="22"/>
          <w:szCs w:val="22"/>
        </w:rPr>
        <w:t>g</w:t>
      </w:r>
      <w:r w:rsidRPr="00CF4048">
        <w:rPr>
          <w:rFonts w:asciiTheme="minorHAnsi" w:eastAsia="Calibri" w:hAnsiTheme="minorHAnsi" w:cstheme="minorHAnsi"/>
          <w:b/>
          <w:spacing w:val="1"/>
          <w:sz w:val="22"/>
          <w:szCs w:val="22"/>
        </w:rPr>
        <w:t>h</w:t>
      </w:r>
      <w:r w:rsidRPr="00CF4048">
        <w:rPr>
          <w:rFonts w:asciiTheme="minorHAnsi" w:eastAsia="Calibri" w:hAnsiTheme="minorHAnsi" w:cstheme="minorHAnsi"/>
          <w:b/>
          <w:sz w:val="22"/>
          <w:szCs w:val="22"/>
        </w:rPr>
        <w:t>a</w:t>
      </w:r>
      <w:r w:rsidRPr="00CF4048">
        <w:rPr>
          <w:rFonts w:asciiTheme="minorHAnsi" w:eastAsia="Calibri" w:hAnsiTheme="minorHAnsi" w:cstheme="minorHAnsi"/>
          <w:b/>
          <w:spacing w:val="1"/>
          <w:sz w:val="22"/>
          <w:szCs w:val="22"/>
        </w:rPr>
        <w:t>m</w:t>
      </w:r>
      <w:r w:rsidRPr="00CF4048">
        <w:rPr>
          <w:rFonts w:asciiTheme="minorHAnsi" w:eastAsia="Calibri" w:hAnsiTheme="minorHAnsi" w:cstheme="minorHAnsi"/>
          <w:b/>
          <w:sz w:val="22"/>
          <w:szCs w:val="22"/>
        </w:rPr>
        <w:t>,</w:t>
      </w:r>
      <w:r w:rsidRPr="00CF4048">
        <w:rPr>
          <w:rFonts w:asciiTheme="minorHAnsi" w:eastAsia="Calibri" w:hAnsiTheme="minorHAnsi" w:cstheme="minorHAnsi"/>
          <w:b/>
          <w:spacing w:val="-12"/>
          <w:sz w:val="22"/>
          <w:szCs w:val="22"/>
        </w:rPr>
        <w:t xml:space="preserve"> </w:t>
      </w:r>
      <w:r w:rsidRPr="00CF4048">
        <w:rPr>
          <w:rFonts w:asciiTheme="minorHAnsi" w:eastAsia="Calibri" w:hAnsiTheme="minorHAnsi" w:cstheme="minorHAnsi"/>
          <w:b/>
          <w:spacing w:val="1"/>
          <w:sz w:val="22"/>
          <w:szCs w:val="22"/>
        </w:rPr>
        <w:t>B</w:t>
      </w:r>
      <w:r w:rsidRPr="00CF4048">
        <w:rPr>
          <w:rFonts w:asciiTheme="minorHAnsi" w:eastAsia="Calibri" w:hAnsiTheme="minorHAnsi" w:cstheme="minorHAnsi"/>
          <w:b/>
          <w:sz w:val="22"/>
          <w:szCs w:val="22"/>
        </w:rPr>
        <w:t>18</w:t>
      </w:r>
      <w:r w:rsidRPr="00CF4048">
        <w:rPr>
          <w:rFonts w:asciiTheme="minorHAnsi" w:eastAsia="Calibri" w:hAnsiTheme="minorHAnsi" w:cstheme="minorHAnsi"/>
          <w:b/>
          <w:spacing w:val="-3"/>
          <w:sz w:val="22"/>
          <w:szCs w:val="22"/>
        </w:rPr>
        <w:t xml:space="preserve"> </w:t>
      </w:r>
      <w:r w:rsidRPr="00CF4048">
        <w:rPr>
          <w:rFonts w:asciiTheme="minorHAnsi" w:eastAsia="Calibri" w:hAnsiTheme="minorHAnsi" w:cstheme="minorHAnsi"/>
          <w:b/>
          <w:sz w:val="22"/>
          <w:szCs w:val="22"/>
        </w:rPr>
        <w:t>6</w:t>
      </w:r>
      <w:r w:rsidRPr="00CF4048">
        <w:rPr>
          <w:rFonts w:asciiTheme="minorHAnsi" w:eastAsia="Calibri" w:hAnsiTheme="minorHAnsi" w:cstheme="minorHAnsi"/>
          <w:b/>
          <w:spacing w:val="1"/>
          <w:sz w:val="22"/>
          <w:szCs w:val="22"/>
        </w:rPr>
        <w:t>N</w:t>
      </w:r>
      <w:r w:rsidRPr="00CF4048">
        <w:rPr>
          <w:rFonts w:asciiTheme="minorHAnsi" w:eastAsia="Calibri" w:hAnsiTheme="minorHAnsi" w:cstheme="minorHAnsi"/>
          <w:b/>
          <w:sz w:val="22"/>
          <w:szCs w:val="22"/>
        </w:rPr>
        <w:t>F</w:t>
      </w:r>
      <w:r w:rsidRPr="00CF4048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>
        <w:rPr>
          <w:rFonts w:asciiTheme="minorHAnsi" w:eastAsia="Calibri" w:hAnsiTheme="minorHAnsi" w:cstheme="minorHAnsi"/>
          <w:b/>
          <w:sz w:val="22"/>
          <w:szCs w:val="22"/>
        </w:rPr>
        <w:t>–</w:t>
      </w:r>
      <w:r w:rsidRPr="00CF4048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</w:p>
    <w:p w14:paraId="314C6419" w14:textId="52E2DAB9" w:rsidR="00063477" w:rsidRDefault="00CF4048" w:rsidP="00CF4048">
      <w:pPr>
        <w:spacing w:before="64"/>
        <w:ind w:left="370"/>
        <w:rPr>
          <w:rFonts w:asciiTheme="minorHAnsi" w:eastAsia="Calibri" w:hAnsiTheme="minorHAnsi" w:cstheme="minorHAnsi"/>
          <w:sz w:val="22"/>
          <w:szCs w:val="22"/>
        </w:rPr>
      </w:pPr>
      <w:r w:rsidRPr="00CF4048">
        <w:rPr>
          <w:rFonts w:asciiTheme="minorHAnsi" w:eastAsia="Calibri" w:hAnsiTheme="minorHAnsi" w:cstheme="minorHAnsi"/>
          <w:b/>
          <w:sz w:val="22"/>
          <w:szCs w:val="22"/>
        </w:rPr>
        <w:t>T:</w:t>
      </w:r>
      <w:r w:rsidRPr="00CF4048">
        <w:rPr>
          <w:rFonts w:asciiTheme="minorHAnsi" w:eastAsia="Calibri" w:hAnsiTheme="minorHAnsi" w:cstheme="minorHAnsi"/>
          <w:b/>
          <w:spacing w:val="-2"/>
          <w:sz w:val="22"/>
          <w:szCs w:val="22"/>
        </w:rPr>
        <w:t xml:space="preserve"> </w:t>
      </w:r>
      <w:r w:rsidRPr="00CF4048">
        <w:rPr>
          <w:rFonts w:asciiTheme="minorHAnsi" w:eastAsia="Calibri" w:hAnsiTheme="minorHAnsi" w:cstheme="minorHAnsi"/>
          <w:b/>
          <w:spacing w:val="1"/>
          <w:sz w:val="22"/>
          <w:szCs w:val="22"/>
        </w:rPr>
        <w:t>0</w:t>
      </w:r>
      <w:r w:rsidRPr="00CF4048">
        <w:rPr>
          <w:rFonts w:asciiTheme="minorHAnsi" w:eastAsia="Calibri" w:hAnsiTheme="minorHAnsi" w:cstheme="minorHAnsi"/>
          <w:b/>
          <w:sz w:val="22"/>
          <w:szCs w:val="22"/>
        </w:rPr>
        <w:t>044</w:t>
      </w:r>
      <w:r w:rsidRPr="00CF4048">
        <w:rPr>
          <w:rFonts w:asciiTheme="minorHAnsi" w:eastAsia="Calibri" w:hAnsiTheme="minorHAnsi" w:cstheme="minorHAnsi"/>
          <w:b/>
          <w:spacing w:val="-4"/>
          <w:sz w:val="22"/>
          <w:szCs w:val="22"/>
        </w:rPr>
        <w:t xml:space="preserve"> </w:t>
      </w:r>
      <w:r w:rsidRPr="00CF4048">
        <w:rPr>
          <w:rFonts w:asciiTheme="minorHAnsi" w:eastAsia="Calibri" w:hAnsiTheme="minorHAnsi" w:cstheme="minorHAnsi"/>
          <w:b/>
          <w:spacing w:val="2"/>
          <w:sz w:val="22"/>
          <w:szCs w:val="22"/>
        </w:rPr>
        <w:t>12</w:t>
      </w:r>
      <w:r w:rsidRPr="00CF4048">
        <w:rPr>
          <w:rFonts w:asciiTheme="minorHAnsi" w:eastAsia="Calibri" w:hAnsiTheme="minorHAnsi" w:cstheme="minorHAnsi"/>
          <w:b/>
          <w:sz w:val="22"/>
          <w:szCs w:val="22"/>
        </w:rPr>
        <w:t>1</w:t>
      </w:r>
      <w:r w:rsidRPr="00CF4048">
        <w:rPr>
          <w:rFonts w:asciiTheme="minorHAnsi" w:eastAsia="Calibri" w:hAnsiTheme="minorHAnsi" w:cstheme="minorHAnsi"/>
          <w:b/>
          <w:spacing w:val="-3"/>
          <w:sz w:val="22"/>
          <w:szCs w:val="22"/>
        </w:rPr>
        <w:t xml:space="preserve"> </w:t>
      </w:r>
      <w:r w:rsidRPr="00CF4048">
        <w:rPr>
          <w:rFonts w:asciiTheme="minorHAnsi" w:eastAsia="Calibri" w:hAnsiTheme="minorHAnsi" w:cstheme="minorHAnsi"/>
          <w:b/>
          <w:sz w:val="22"/>
          <w:szCs w:val="22"/>
        </w:rPr>
        <w:t>638</w:t>
      </w:r>
      <w:r w:rsidRPr="00CF4048">
        <w:rPr>
          <w:rFonts w:asciiTheme="minorHAnsi" w:eastAsia="Calibri" w:hAnsiTheme="minorHAnsi" w:cstheme="minorHAnsi"/>
          <w:b/>
          <w:spacing w:val="-3"/>
          <w:sz w:val="22"/>
          <w:szCs w:val="22"/>
        </w:rPr>
        <w:t xml:space="preserve"> </w:t>
      </w:r>
      <w:r w:rsidRPr="00CF4048">
        <w:rPr>
          <w:rFonts w:asciiTheme="minorHAnsi" w:eastAsia="Calibri" w:hAnsiTheme="minorHAnsi" w:cstheme="minorHAnsi"/>
          <w:b/>
          <w:sz w:val="22"/>
          <w:szCs w:val="22"/>
        </w:rPr>
        <w:t>00</w:t>
      </w:r>
      <w:r w:rsidRPr="00CF4048">
        <w:rPr>
          <w:rFonts w:asciiTheme="minorHAnsi" w:eastAsia="Calibri" w:hAnsiTheme="minorHAnsi" w:cstheme="minorHAnsi"/>
          <w:b/>
          <w:spacing w:val="2"/>
          <w:sz w:val="22"/>
          <w:szCs w:val="22"/>
        </w:rPr>
        <w:t>2</w:t>
      </w:r>
      <w:r w:rsidRPr="00CF4048">
        <w:rPr>
          <w:rFonts w:asciiTheme="minorHAnsi" w:eastAsia="Calibri" w:hAnsiTheme="minorHAnsi" w:cstheme="minorHAnsi"/>
          <w:b/>
          <w:sz w:val="22"/>
          <w:szCs w:val="22"/>
        </w:rPr>
        <w:t>6</w:t>
      </w:r>
      <w:r w:rsidRPr="00CF4048">
        <w:rPr>
          <w:rFonts w:asciiTheme="minorHAnsi" w:eastAsia="Calibri" w:hAnsiTheme="minorHAnsi" w:cstheme="minorHAnsi"/>
          <w:b/>
          <w:spacing w:val="42"/>
          <w:sz w:val="22"/>
          <w:szCs w:val="22"/>
        </w:rPr>
        <w:t xml:space="preserve"> </w:t>
      </w:r>
      <w:r w:rsidRPr="00CF4048">
        <w:rPr>
          <w:rFonts w:asciiTheme="minorHAnsi" w:eastAsia="Calibri" w:hAnsiTheme="minorHAnsi" w:cstheme="minorHAnsi"/>
          <w:b/>
          <w:spacing w:val="1"/>
          <w:sz w:val="22"/>
          <w:szCs w:val="22"/>
        </w:rPr>
        <w:t>M</w:t>
      </w:r>
      <w:r w:rsidRPr="00CF4048">
        <w:rPr>
          <w:rFonts w:asciiTheme="minorHAnsi" w:eastAsia="Calibri" w:hAnsiTheme="minorHAnsi" w:cstheme="minorHAnsi"/>
          <w:b/>
          <w:sz w:val="22"/>
          <w:szCs w:val="22"/>
        </w:rPr>
        <w:t>:</w:t>
      </w:r>
      <w:r w:rsidRPr="00CF4048">
        <w:rPr>
          <w:rFonts w:asciiTheme="minorHAnsi" w:eastAsia="Calibri" w:hAnsiTheme="minorHAnsi" w:cstheme="minorHAnsi"/>
          <w:b/>
          <w:spacing w:val="-2"/>
          <w:sz w:val="22"/>
          <w:szCs w:val="22"/>
        </w:rPr>
        <w:t xml:space="preserve"> </w:t>
      </w:r>
      <w:r w:rsidRPr="00CF4048">
        <w:rPr>
          <w:rFonts w:asciiTheme="minorHAnsi" w:eastAsia="Calibri" w:hAnsiTheme="minorHAnsi" w:cstheme="minorHAnsi"/>
          <w:b/>
          <w:sz w:val="22"/>
          <w:szCs w:val="22"/>
        </w:rPr>
        <w:t>0870</w:t>
      </w:r>
      <w:r w:rsidRPr="00CF4048">
        <w:rPr>
          <w:rFonts w:asciiTheme="minorHAnsi" w:eastAsia="Calibri" w:hAnsiTheme="minorHAnsi" w:cstheme="minorHAnsi"/>
          <w:b/>
          <w:spacing w:val="-4"/>
          <w:sz w:val="22"/>
          <w:szCs w:val="22"/>
        </w:rPr>
        <w:t xml:space="preserve"> </w:t>
      </w:r>
      <w:r w:rsidRPr="00CF4048">
        <w:rPr>
          <w:rFonts w:asciiTheme="minorHAnsi" w:eastAsia="Calibri" w:hAnsiTheme="minorHAnsi" w:cstheme="minorHAnsi"/>
          <w:b/>
          <w:sz w:val="22"/>
          <w:szCs w:val="22"/>
        </w:rPr>
        <w:t>06</w:t>
      </w:r>
      <w:r w:rsidRPr="00CF4048">
        <w:rPr>
          <w:rFonts w:asciiTheme="minorHAnsi" w:eastAsia="Calibri" w:hAnsiTheme="minorHAnsi" w:cstheme="minorHAnsi"/>
          <w:b/>
          <w:spacing w:val="2"/>
          <w:sz w:val="22"/>
          <w:szCs w:val="22"/>
        </w:rPr>
        <w:t>1</w:t>
      </w:r>
      <w:r w:rsidRPr="00CF4048">
        <w:rPr>
          <w:rFonts w:asciiTheme="minorHAnsi" w:eastAsia="Calibri" w:hAnsiTheme="minorHAnsi" w:cstheme="minorHAnsi"/>
          <w:b/>
          <w:sz w:val="22"/>
          <w:szCs w:val="22"/>
        </w:rPr>
        <w:t xml:space="preserve">0 </w:t>
      </w:r>
      <w:r w:rsidRPr="00CF4048">
        <w:rPr>
          <w:rFonts w:asciiTheme="minorHAnsi" w:eastAsia="Calibri" w:hAnsiTheme="minorHAnsi" w:cstheme="minorHAnsi"/>
          <w:b/>
          <w:spacing w:val="43"/>
          <w:sz w:val="22"/>
          <w:szCs w:val="22"/>
        </w:rPr>
        <w:t xml:space="preserve"> </w:t>
      </w:r>
      <w:r w:rsidRPr="00CF4048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CF4048">
        <w:rPr>
          <w:rFonts w:asciiTheme="minorHAnsi" w:eastAsia="Calibri" w:hAnsiTheme="minorHAnsi" w:cstheme="minorHAnsi"/>
          <w:b/>
          <w:sz w:val="22"/>
          <w:szCs w:val="22"/>
        </w:rPr>
        <w:t xml:space="preserve">: </w:t>
      </w:r>
      <w:hyperlink r:id="rId5" w:history="1">
        <w:r w:rsidRPr="00800F17">
          <w:rPr>
            <w:rStyle w:val="Hyperlink"/>
            <w:rFonts w:asciiTheme="minorHAnsi" w:eastAsia="Calibri" w:hAnsiTheme="minorHAnsi" w:cstheme="minorHAnsi"/>
            <w:b/>
            <w:sz w:val="22"/>
            <w:szCs w:val="22"/>
          </w:rPr>
          <w:t>konnor@gmail.com</w:t>
        </w:r>
      </w:hyperlink>
    </w:p>
    <w:p w14:paraId="13EDAF1A" w14:textId="77777777" w:rsidR="00CF4048" w:rsidRPr="00CF4048" w:rsidRDefault="00CF4048" w:rsidP="00CF4048">
      <w:pPr>
        <w:spacing w:before="64"/>
        <w:ind w:left="370"/>
        <w:rPr>
          <w:rFonts w:asciiTheme="minorHAnsi" w:eastAsia="Calibri" w:hAnsiTheme="minorHAnsi" w:cstheme="minorHAnsi"/>
          <w:sz w:val="22"/>
          <w:szCs w:val="22"/>
        </w:rPr>
      </w:pPr>
    </w:p>
    <w:p w14:paraId="1D8D4BCC" w14:textId="0FE01BC9" w:rsidR="00063477" w:rsidRPr="00CF4048" w:rsidRDefault="00CF4048" w:rsidP="00CF4048">
      <w:pPr>
        <w:spacing w:before="7"/>
        <w:ind w:left="228"/>
        <w:rPr>
          <w:rFonts w:asciiTheme="minorHAnsi" w:eastAsia="Calibri" w:hAnsiTheme="minorHAnsi" w:cstheme="minorHAnsi"/>
          <w:sz w:val="22"/>
          <w:szCs w:val="22"/>
        </w:rPr>
      </w:pPr>
      <w:r w:rsidRPr="00CF4048">
        <w:rPr>
          <w:rFonts w:asciiTheme="minorHAnsi" w:eastAsia="Calibri" w:hAnsiTheme="minorHAnsi" w:cstheme="minorHAnsi"/>
          <w:b/>
          <w:sz w:val="22"/>
          <w:szCs w:val="22"/>
        </w:rPr>
        <w:t>P</w:t>
      </w:r>
      <w:r w:rsidRPr="00CF4048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CF4048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CF4048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CF4048">
        <w:rPr>
          <w:rFonts w:asciiTheme="minorHAnsi" w:eastAsia="Calibri" w:hAnsiTheme="minorHAnsi" w:cstheme="minorHAnsi"/>
          <w:b/>
          <w:spacing w:val="1"/>
          <w:sz w:val="22"/>
          <w:szCs w:val="22"/>
        </w:rPr>
        <w:t>on</w:t>
      </w:r>
      <w:r w:rsidRPr="00CF4048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CF4048">
        <w:rPr>
          <w:rFonts w:asciiTheme="minorHAnsi" w:eastAsia="Calibri" w:hAnsiTheme="minorHAnsi" w:cstheme="minorHAnsi"/>
          <w:b/>
          <w:sz w:val="22"/>
          <w:szCs w:val="22"/>
        </w:rPr>
        <w:t>l</w:t>
      </w:r>
      <w:r w:rsidRPr="00CF4048">
        <w:rPr>
          <w:rFonts w:asciiTheme="minorHAnsi" w:eastAsia="Calibri" w:hAnsiTheme="minorHAnsi" w:cstheme="minorHAnsi"/>
          <w:b/>
          <w:spacing w:val="2"/>
          <w:sz w:val="22"/>
          <w:szCs w:val="22"/>
        </w:rPr>
        <w:t xml:space="preserve"> </w:t>
      </w:r>
      <w:r w:rsidRPr="00CF4048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CF4048">
        <w:rPr>
          <w:rFonts w:asciiTheme="minorHAnsi" w:eastAsia="Calibri" w:hAnsiTheme="minorHAnsi" w:cstheme="minorHAnsi"/>
          <w:b/>
          <w:spacing w:val="1"/>
          <w:sz w:val="22"/>
          <w:szCs w:val="22"/>
        </w:rPr>
        <w:t>t</w:t>
      </w:r>
      <w:r w:rsidRPr="00CF4048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CF4048">
        <w:rPr>
          <w:rFonts w:asciiTheme="minorHAnsi" w:eastAsia="Calibri" w:hAnsiTheme="minorHAnsi" w:cstheme="minorHAnsi"/>
          <w:b/>
          <w:sz w:val="22"/>
          <w:szCs w:val="22"/>
        </w:rPr>
        <w:t>te</w:t>
      </w:r>
      <w:r w:rsidRPr="00CF4048">
        <w:rPr>
          <w:rFonts w:asciiTheme="minorHAnsi" w:eastAsia="Calibri" w:hAnsiTheme="minorHAnsi" w:cstheme="minorHAnsi"/>
          <w:b/>
          <w:spacing w:val="-1"/>
          <w:sz w:val="22"/>
          <w:szCs w:val="22"/>
        </w:rPr>
        <w:t>me</w:t>
      </w:r>
      <w:r w:rsidRPr="00CF4048">
        <w:rPr>
          <w:rFonts w:asciiTheme="minorHAnsi" w:eastAsia="Calibri" w:hAnsiTheme="minorHAnsi" w:cstheme="minorHAnsi"/>
          <w:b/>
          <w:spacing w:val="1"/>
          <w:sz w:val="22"/>
          <w:szCs w:val="22"/>
        </w:rPr>
        <w:t>n</w:t>
      </w:r>
      <w:r w:rsidRPr="00CF4048">
        <w:rPr>
          <w:rFonts w:asciiTheme="minorHAnsi" w:eastAsia="Calibri" w:hAnsiTheme="minorHAnsi" w:cstheme="minorHAnsi"/>
          <w:b/>
          <w:sz w:val="22"/>
          <w:szCs w:val="22"/>
        </w:rPr>
        <w:t>t</w:t>
      </w:r>
    </w:p>
    <w:p w14:paraId="50A1907F" w14:textId="77777777" w:rsidR="00063477" w:rsidRPr="00CF4048" w:rsidRDefault="00CF4048">
      <w:pPr>
        <w:spacing w:line="276" w:lineRule="auto"/>
        <w:ind w:left="228" w:right="72"/>
        <w:rPr>
          <w:rFonts w:asciiTheme="minorHAnsi" w:eastAsia="Calibri" w:hAnsiTheme="minorHAnsi" w:cstheme="minorHAnsi"/>
          <w:sz w:val="22"/>
          <w:szCs w:val="22"/>
        </w:rPr>
      </w:pPr>
      <w:r w:rsidRPr="00CF4048">
        <w:rPr>
          <w:rFonts w:asciiTheme="minorHAnsi" w:eastAsia="Calibri" w:hAnsiTheme="minorHAnsi" w:cstheme="minorHAnsi"/>
          <w:sz w:val="22"/>
          <w:szCs w:val="22"/>
        </w:rPr>
        <w:t>An</w:t>
      </w:r>
      <w:r w:rsidRPr="00CF4048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F4048">
        <w:rPr>
          <w:rFonts w:asciiTheme="minorHAnsi" w:eastAsia="Calibri" w:hAnsiTheme="minorHAnsi" w:cstheme="minorHAnsi"/>
          <w:sz w:val="22"/>
          <w:szCs w:val="22"/>
        </w:rPr>
        <w:t>e</w:t>
      </w:r>
      <w:r w:rsidRPr="00CF4048">
        <w:rPr>
          <w:rFonts w:asciiTheme="minorHAnsi" w:eastAsia="Calibri" w:hAnsiTheme="minorHAnsi" w:cstheme="minorHAnsi"/>
          <w:spacing w:val="-1"/>
          <w:sz w:val="22"/>
          <w:szCs w:val="22"/>
        </w:rPr>
        <w:t>ff</w:t>
      </w:r>
      <w:r w:rsidRPr="00CF4048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CF4048">
        <w:rPr>
          <w:rFonts w:asciiTheme="minorHAnsi" w:eastAsia="Calibri" w:hAnsiTheme="minorHAnsi" w:cstheme="minorHAnsi"/>
          <w:sz w:val="22"/>
          <w:szCs w:val="22"/>
        </w:rPr>
        <w:t>ci</w:t>
      </w:r>
      <w:r w:rsidRPr="00CF4048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F4048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F4048">
        <w:rPr>
          <w:rFonts w:asciiTheme="minorHAnsi" w:eastAsia="Calibri" w:hAnsiTheme="minorHAnsi" w:cstheme="minorHAnsi"/>
          <w:sz w:val="22"/>
          <w:szCs w:val="22"/>
        </w:rPr>
        <w:t>t,</w:t>
      </w:r>
      <w:r w:rsidRPr="00CF4048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CF404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F4048">
        <w:rPr>
          <w:rFonts w:asciiTheme="minorHAnsi" w:eastAsia="Calibri" w:hAnsiTheme="minorHAnsi" w:cstheme="minorHAnsi"/>
          <w:sz w:val="22"/>
          <w:szCs w:val="22"/>
        </w:rPr>
        <w:t>rga</w:t>
      </w:r>
      <w:r w:rsidRPr="00CF4048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F4048">
        <w:rPr>
          <w:rFonts w:asciiTheme="minorHAnsi" w:eastAsia="Calibri" w:hAnsiTheme="minorHAnsi" w:cstheme="minorHAnsi"/>
          <w:sz w:val="22"/>
          <w:szCs w:val="22"/>
        </w:rPr>
        <w:t>i</w:t>
      </w:r>
      <w:r w:rsidRPr="00CF4048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CF4048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F4048">
        <w:rPr>
          <w:rFonts w:asciiTheme="minorHAnsi" w:eastAsia="Calibri" w:hAnsiTheme="minorHAnsi" w:cstheme="minorHAnsi"/>
          <w:sz w:val="22"/>
          <w:szCs w:val="22"/>
        </w:rPr>
        <w:t>d</w:t>
      </w:r>
      <w:r w:rsidRPr="00CF4048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CF4048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CF4048">
        <w:rPr>
          <w:rFonts w:asciiTheme="minorHAnsi" w:eastAsia="Calibri" w:hAnsiTheme="minorHAnsi" w:cstheme="minorHAnsi"/>
          <w:sz w:val="22"/>
          <w:szCs w:val="22"/>
        </w:rPr>
        <w:t>d</w:t>
      </w:r>
      <w:r w:rsidRPr="00CF4048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F4048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CF4048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CF4048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CF4048">
        <w:rPr>
          <w:rFonts w:asciiTheme="minorHAnsi" w:eastAsia="Calibri" w:hAnsiTheme="minorHAnsi" w:cstheme="minorHAnsi"/>
          <w:sz w:val="22"/>
          <w:szCs w:val="22"/>
        </w:rPr>
        <w:t>r</w:t>
      </w:r>
      <w:r w:rsidRPr="00CF404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F4048">
        <w:rPr>
          <w:rFonts w:asciiTheme="minorHAnsi" w:eastAsia="Calibri" w:hAnsiTheme="minorHAnsi" w:cstheme="minorHAnsi"/>
          <w:sz w:val="22"/>
          <w:szCs w:val="22"/>
        </w:rPr>
        <w:t>ac</w:t>
      </w:r>
      <w:r w:rsidRPr="00CF4048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CF4048">
        <w:rPr>
          <w:rFonts w:asciiTheme="minorHAnsi" w:eastAsia="Calibri" w:hAnsiTheme="minorHAnsi" w:cstheme="minorHAnsi"/>
          <w:sz w:val="22"/>
          <w:szCs w:val="22"/>
        </w:rPr>
        <w:t>a</w:t>
      </w:r>
      <w:r w:rsidRPr="00CF4048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CF4048">
        <w:rPr>
          <w:rFonts w:asciiTheme="minorHAnsi" w:eastAsia="Calibri" w:hAnsiTheme="minorHAnsi" w:cstheme="minorHAnsi"/>
          <w:sz w:val="22"/>
          <w:szCs w:val="22"/>
        </w:rPr>
        <w:t>le</w:t>
      </w:r>
      <w:r w:rsidRPr="00CF4048">
        <w:rPr>
          <w:rFonts w:asciiTheme="minorHAnsi" w:eastAsia="Calibri" w:hAnsiTheme="minorHAnsi" w:cstheme="minorHAnsi"/>
          <w:spacing w:val="-12"/>
          <w:sz w:val="22"/>
          <w:szCs w:val="22"/>
        </w:rPr>
        <w:t xml:space="preserve"> </w:t>
      </w:r>
      <w:r w:rsidRPr="00CF4048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CF4048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F4048">
        <w:rPr>
          <w:rFonts w:asciiTheme="minorHAnsi" w:eastAsia="Calibri" w:hAnsiTheme="minorHAnsi" w:cstheme="minorHAnsi"/>
          <w:sz w:val="22"/>
          <w:szCs w:val="22"/>
        </w:rPr>
        <w:t>r</w:t>
      </w:r>
      <w:r w:rsidRPr="00CF4048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CF4048">
        <w:rPr>
          <w:rFonts w:asciiTheme="minorHAnsi" w:eastAsia="Calibri" w:hAnsiTheme="minorHAnsi" w:cstheme="minorHAnsi"/>
          <w:sz w:val="22"/>
          <w:szCs w:val="22"/>
        </w:rPr>
        <w:t>on</w:t>
      </w:r>
      <w:r w:rsidRPr="00CF4048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CF4048">
        <w:rPr>
          <w:rFonts w:asciiTheme="minorHAnsi" w:eastAsia="Calibri" w:hAnsiTheme="minorHAnsi" w:cstheme="minorHAnsi"/>
          <w:sz w:val="22"/>
          <w:szCs w:val="22"/>
        </w:rPr>
        <w:t>w</w:t>
      </w:r>
      <w:r w:rsidRPr="00CF4048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CF4048">
        <w:rPr>
          <w:rFonts w:asciiTheme="minorHAnsi" w:eastAsia="Calibri" w:hAnsiTheme="minorHAnsi" w:cstheme="minorHAnsi"/>
          <w:sz w:val="22"/>
          <w:szCs w:val="22"/>
        </w:rPr>
        <w:t>o</w:t>
      </w:r>
      <w:r w:rsidRPr="00CF4048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CF4048">
        <w:rPr>
          <w:rFonts w:asciiTheme="minorHAnsi" w:eastAsia="Calibri" w:hAnsiTheme="minorHAnsi" w:cstheme="minorHAnsi"/>
          <w:sz w:val="22"/>
          <w:szCs w:val="22"/>
        </w:rPr>
        <w:t>is</w:t>
      </w:r>
      <w:r w:rsidRPr="00CF4048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F4048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CF4048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CF4048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CF4048">
        <w:rPr>
          <w:rFonts w:asciiTheme="minorHAnsi" w:eastAsia="Calibri" w:hAnsiTheme="minorHAnsi" w:cstheme="minorHAnsi"/>
          <w:sz w:val="22"/>
          <w:szCs w:val="22"/>
        </w:rPr>
        <w:t>a</w:t>
      </w:r>
      <w:r w:rsidRPr="00CF4048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CF4048">
        <w:rPr>
          <w:rFonts w:asciiTheme="minorHAnsi" w:eastAsia="Calibri" w:hAnsiTheme="minorHAnsi" w:cstheme="minorHAnsi"/>
          <w:sz w:val="22"/>
          <w:szCs w:val="22"/>
        </w:rPr>
        <w:t>s</w:t>
      </w:r>
      <w:r w:rsidRPr="00CF4048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CF4048">
        <w:rPr>
          <w:rFonts w:asciiTheme="minorHAnsi" w:eastAsia="Calibri" w:hAnsiTheme="minorHAnsi" w:cstheme="minorHAnsi"/>
          <w:sz w:val="22"/>
          <w:szCs w:val="22"/>
        </w:rPr>
        <w:t>willing</w:t>
      </w:r>
      <w:r w:rsidRPr="00CF4048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CF4048">
        <w:rPr>
          <w:rFonts w:asciiTheme="minorHAnsi" w:eastAsia="Calibri" w:hAnsiTheme="minorHAnsi" w:cstheme="minorHAnsi"/>
          <w:sz w:val="22"/>
          <w:szCs w:val="22"/>
        </w:rPr>
        <w:t>to</w:t>
      </w:r>
      <w:r w:rsidRPr="00CF404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F4048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CF4048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F4048">
        <w:rPr>
          <w:rFonts w:asciiTheme="minorHAnsi" w:eastAsia="Calibri" w:hAnsiTheme="minorHAnsi" w:cstheme="minorHAnsi"/>
          <w:sz w:val="22"/>
          <w:szCs w:val="22"/>
        </w:rPr>
        <w:t>lp</w:t>
      </w:r>
      <w:r w:rsidRPr="00CF4048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CF4048">
        <w:rPr>
          <w:rFonts w:asciiTheme="minorHAnsi" w:eastAsia="Calibri" w:hAnsiTheme="minorHAnsi" w:cstheme="minorHAnsi"/>
          <w:sz w:val="22"/>
          <w:szCs w:val="22"/>
        </w:rPr>
        <w:t>work</w:t>
      </w:r>
      <w:r w:rsidRPr="00CF4048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CF4048">
        <w:rPr>
          <w:rFonts w:asciiTheme="minorHAnsi" w:eastAsia="Calibri" w:hAnsiTheme="minorHAnsi" w:cstheme="minorHAnsi"/>
          <w:sz w:val="22"/>
          <w:szCs w:val="22"/>
        </w:rPr>
        <w:t>c</w:t>
      </w:r>
      <w:r w:rsidRPr="00CF404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F4048">
        <w:rPr>
          <w:rFonts w:asciiTheme="minorHAnsi" w:eastAsia="Calibri" w:hAnsiTheme="minorHAnsi" w:cstheme="minorHAnsi"/>
          <w:sz w:val="22"/>
          <w:szCs w:val="22"/>
        </w:rPr>
        <w:t>l</w:t>
      </w:r>
      <w:r w:rsidRPr="00CF4048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CF4048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F4048">
        <w:rPr>
          <w:rFonts w:asciiTheme="minorHAnsi" w:eastAsia="Calibri" w:hAnsiTheme="minorHAnsi" w:cstheme="minorHAnsi"/>
          <w:spacing w:val="3"/>
          <w:sz w:val="22"/>
          <w:szCs w:val="22"/>
        </w:rPr>
        <w:t>a</w:t>
      </w:r>
      <w:r w:rsidRPr="00CF4048">
        <w:rPr>
          <w:rFonts w:asciiTheme="minorHAnsi" w:eastAsia="Calibri" w:hAnsiTheme="minorHAnsi" w:cstheme="minorHAnsi"/>
          <w:sz w:val="22"/>
          <w:szCs w:val="22"/>
        </w:rPr>
        <w:t>g</w:t>
      </w:r>
      <w:r w:rsidRPr="00CF4048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CF4048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F4048">
        <w:rPr>
          <w:rFonts w:asciiTheme="minorHAnsi" w:eastAsia="Calibri" w:hAnsiTheme="minorHAnsi" w:cstheme="minorHAnsi"/>
          <w:sz w:val="22"/>
          <w:szCs w:val="22"/>
        </w:rPr>
        <w:t>s</w:t>
      </w:r>
      <w:r w:rsidRPr="00CF4048">
        <w:rPr>
          <w:rFonts w:asciiTheme="minorHAnsi" w:eastAsia="Calibri" w:hAnsiTheme="minorHAnsi" w:cstheme="minorHAnsi"/>
          <w:spacing w:val="-10"/>
          <w:sz w:val="22"/>
          <w:szCs w:val="22"/>
        </w:rPr>
        <w:t xml:space="preserve"> </w:t>
      </w:r>
      <w:r w:rsidRPr="00CF4048">
        <w:rPr>
          <w:rFonts w:asciiTheme="minorHAnsi" w:eastAsia="Calibri" w:hAnsiTheme="minorHAnsi" w:cstheme="minorHAnsi"/>
          <w:spacing w:val="1"/>
          <w:sz w:val="22"/>
          <w:szCs w:val="22"/>
        </w:rPr>
        <w:t>ou</w:t>
      </w:r>
      <w:r w:rsidRPr="00CF4048">
        <w:rPr>
          <w:rFonts w:asciiTheme="minorHAnsi" w:eastAsia="Calibri" w:hAnsiTheme="minorHAnsi" w:cstheme="minorHAnsi"/>
          <w:sz w:val="22"/>
          <w:szCs w:val="22"/>
        </w:rPr>
        <w:t>t.</w:t>
      </w:r>
      <w:r w:rsidRPr="00CF4048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CF4048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CF4048">
        <w:rPr>
          <w:rFonts w:asciiTheme="minorHAnsi" w:eastAsia="Calibri" w:hAnsiTheme="minorHAnsi" w:cstheme="minorHAnsi"/>
          <w:sz w:val="22"/>
          <w:szCs w:val="22"/>
        </w:rPr>
        <w:t>o</w:t>
      </w:r>
      <w:r w:rsidRPr="00CF4048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CF4048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CF404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F4048">
        <w:rPr>
          <w:rFonts w:asciiTheme="minorHAnsi" w:eastAsia="Calibri" w:hAnsiTheme="minorHAnsi" w:cstheme="minorHAnsi"/>
          <w:spacing w:val="-1"/>
          <w:sz w:val="22"/>
          <w:szCs w:val="22"/>
        </w:rPr>
        <w:t>ss</w:t>
      </w:r>
      <w:r w:rsidRPr="00CF4048">
        <w:rPr>
          <w:rFonts w:asciiTheme="minorHAnsi" w:eastAsia="Calibri" w:hAnsiTheme="minorHAnsi" w:cstheme="minorHAnsi"/>
          <w:sz w:val="22"/>
          <w:szCs w:val="22"/>
        </w:rPr>
        <w:t>i</w:t>
      </w:r>
      <w:r w:rsidRPr="00CF4048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F4048">
        <w:rPr>
          <w:rFonts w:asciiTheme="minorHAnsi" w:eastAsia="Calibri" w:hAnsiTheme="minorHAnsi" w:cstheme="minorHAnsi"/>
          <w:sz w:val="22"/>
          <w:szCs w:val="22"/>
        </w:rPr>
        <w:t xml:space="preserve">g </w:t>
      </w:r>
      <w:r w:rsidRPr="00CF4048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CF4048">
        <w:rPr>
          <w:rFonts w:asciiTheme="minorHAnsi" w:eastAsia="Calibri" w:hAnsiTheme="minorHAnsi" w:cstheme="minorHAnsi"/>
          <w:sz w:val="22"/>
          <w:szCs w:val="22"/>
        </w:rPr>
        <w:t>ast</w:t>
      </w:r>
      <w:r w:rsidRPr="00CF4048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CF4048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CF4048">
        <w:rPr>
          <w:rFonts w:asciiTheme="minorHAnsi" w:eastAsia="Calibri" w:hAnsiTheme="minorHAnsi" w:cstheme="minorHAnsi"/>
          <w:sz w:val="22"/>
          <w:szCs w:val="22"/>
        </w:rPr>
        <w:t>d</w:t>
      </w:r>
      <w:r w:rsidRPr="00CF4048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F4048">
        <w:rPr>
          <w:rFonts w:asciiTheme="minorHAnsi" w:eastAsia="Calibri" w:hAnsiTheme="minorHAnsi" w:cstheme="minorHAnsi"/>
          <w:sz w:val="22"/>
          <w:szCs w:val="22"/>
        </w:rPr>
        <w:t>e</w:t>
      </w:r>
      <w:r w:rsidRPr="00CF4048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CF4048">
        <w:rPr>
          <w:rFonts w:asciiTheme="minorHAnsi" w:eastAsia="Calibri" w:hAnsiTheme="minorHAnsi" w:cstheme="minorHAnsi"/>
          <w:spacing w:val="1"/>
          <w:sz w:val="22"/>
          <w:szCs w:val="22"/>
        </w:rPr>
        <w:t>f</w:t>
      </w:r>
      <w:r w:rsidRPr="00CF4048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F4048">
        <w:rPr>
          <w:rFonts w:asciiTheme="minorHAnsi" w:eastAsia="Calibri" w:hAnsiTheme="minorHAnsi" w:cstheme="minorHAnsi"/>
          <w:sz w:val="22"/>
          <w:szCs w:val="22"/>
        </w:rPr>
        <w:t>ct</w:t>
      </w:r>
      <w:r w:rsidRPr="00CF4048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CF4048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CF4048">
        <w:rPr>
          <w:rFonts w:asciiTheme="minorHAnsi" w:eastAsia="Calibri" w:hAnsiTheme="minorHAnsi" w:cstheme="minorHAnsi"/>
          <w:sz w:val="22"/>
          <w:szCs w:val="22"/>
        </w:rPr>
        <w:t>e</w:t>
      </w:r>
      <w:r w:rsidRPr="00CF4048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CF4048">
        <w:rPr>
          <w:rFonts w:asciiTheme="minorHAnsi" w:eastAsia="Calibri" w:hAnsiTheme="minorHAnsi" w:cstheme="minorHAnsi"/>
          <w:spacing w:val="-1"/>
          <w:sz w:val="22"/>
          <w:szCs w:val="22"/>
        </w:rPr>
        <w:t>se</w:t>
      </w:r>
      <w:r w:rsidRPr="00CF4048">
        <w:rPr>
          <w:rFonts w:asciiTheme="minorHAnsi" w:eastAsia="Calibri" w:hAnsiTheme="minorHAnsi" w:cstheme="minorHAnsi"/>
          <w:sz w:val="22"/>
          <w:szCs w:val="22"/>
        </w:rPr>
        <w:t>c</w:t>
      </w:r>
      <w:r w:rsidRPr="00CF4048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CF4048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F4048">
        <w:rPr>
          <w:rFonts w:asciiTheme="minorHAnsi" w:eastAsia="Calibri" w:hAnsiTheme="minorHAnsi" w:cstheme="minorHAnsi"/>
          <w:sz w:val="22"/>
          <w:szCs w:val="22"/>
        </w:rPr>
        <w:t>t</w:t>
      </w:r>
      <w:r w:rsidRPr="00CF4048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CF4048">
        <w:rPr>
          <w:rFonts w:asciiTheme="minorHAnsi" w:eastAsia="Calibri" w:hAnsiTheme="minorHAnsi" w:cstheme="minorHAnsi"/>
          <w:sz w:val="22"/>
          <w:szCs w:val="22"/>
        </w:rPr>
        <w:t>rial</w:t>
      </w:r>
      <w:r w:rsidRPr="00CF4048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CF4048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CF4048">
        <w:rPr>
          <w:rFonts w:asciiTheme="minorHAnsi" w:eastAsia="Calibri" w:hAnsiTheme="minorHAnsi" w:cstheme="minorHAnsi"/>
          <w:sz w:val="22"/>
          <w:szCs w:val="22"/>
        </w:rPr>
        <w:t>kill</w:t>
      </w:r>
      <w:r w:rsidRPr="00CF4048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CF4048">
        <w:rPr>
          <w:rFonts w:asciiTheme="minorHAnsi" w:eastAsia="Calibri" w:hAnsiTheme="minorHAnsi" w:cstheme="minorHAnsi"/>
          <w:sz w:val="22"/>
          <w:szCs w:val="22"/>
        </w:rPr>
        <w:t>,</w:t>
      </w:r>
      <w:r w:rsidRPr="00CF4048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CF4048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CF4048">
        <w:rPr>
          <w:rFonts w:asciiTheme="minorHAnsi" w:eastAsia="Calibri" w:hAnsiTheme="minorHAnsi" w:cstheme="minorHAnsi"/>
          <w:sz w:val="22"/>
          <w:szCs w:val="22"/>
        </w:rPr>
        <w:t>d</w:t>
      </w:r>
      <w:r w:rsidRPr="00CF4048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F4048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CF4048">
        <w:rPr>
          <w:rFonts w:asciiTheme="minorHAnsi" w:eastAsia="Calibri" w:hAnsiTheme="minorHAnsi" w:cstheme="minorHAnsi"/>
          <w:sz w:val="22"/>
          <w:szCs w:val="22"/>
        </w:rPr>
        <w:t>a</w:t>
      </w:r>
      <w:r w:rsidRPr="00CF4048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CF4048">
        <w:rPr>
          <w:rFonts w:asciiTheme="minorHAnsi" w:eastAsia="Calibri" w:hAnsiTheme="minorHAnsi" w:cstheme="minorHAnsi"/>
          <w:sz w:val="22"/>
          <w:szCs w:val="22"/>
        </w:rPr>
        <w:t>i</w:t>
      </w:r>
      <w:r w:rsidRPr="00CF4048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F4048">
        <w:rPr>
          <w:rFonts w:asciiTheme="minorHAnsi" w:eastAsia="Calibri" w:hAnsiTheme="minorHAnsi" w:cstheme="minorHAnsi"/>
          <w:sz w:val="22"/>
          <w:szCs w:val="22"/>
        </w:rPr>
        <w:t>g</w:t>
      </w:r>
      <w:r w:rsidRPr="00CF4048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CF4048">
        <w:rPr>
          <w:rFonts w:asciiTheme="minorHAnsi" w:eastAsia="Calibri" w:hAnsiTheme="minorHAnsi" w:cstheme="minorHAnsi"/>
          <w:sz w:val="22"/>
          <w:szCs w:val="22"/>
        </w:rPr>
        <w:t>a stro</w:t>
      </w:r>
      <w:r w:rsidRPr="00CF4048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F4048">
        <w:rPr>
          <w:rFonts w:asciiTheme="minorHAnsi" w:eastAsia="Calibri" w:hAnsiTheme="minorHAnsi" w:cstheme="minorHAnsi"/>
          <w:sz w:val="22"/>
          <w:szCs w:val="22"/>
        </w:rPr>
        <w:t>g</w:t>
      </w:r>
      <w:r w:rsidRPr="00CF4048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CF4048">
        <w:rPr>
          <w:rFonts w:asciiTheme="minorHAnsi" w:eastAsia="Calibri" w:hAnsiTheme="minorHAnsi" w:cstheme="minorHAnsi"/>
          <w:spacing w:val="1"/>
          <w:sz w:val="22"/>
          <w:szCs w:val="22"/>
        </w:rPr>
        <w:t>ad</w:t>
      </w:r>
      <w:r w:rsidRPr="00CF4048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CF4048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CF4048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F4048">
        <w:rPr>
          <w:rFonts w:asciiTheme="minorHAnsi" w:eastAsia="Calibri" w:hAnsiTheme="minorHAnsi" w:cstheme="minorHAnsi"/>
          <w:sz w:val="22"/>
          <w:szCs w:val="22"/>
        </w:rPr>
        <w:t>i</w:t>
      </w:r>
      <w:r w:rsidRPr="00CF4048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CF4048">
        <w:rPr>
          <w:rFonts w:asciiTheme="minorHAnsi" w:eastAsia="Calibri" w:hAnsiTheme="minorHAnsi" w:cstheme="minorHAnsi"/>
          <w:sz w:val="22"/>
          <w:szCs w:val="22"/>
        </w:rPr>
        <w:t>tr</w:t>
      </w:r>
      <w:r w:rsidRPr="00CF4048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CF4048">
        <w:rPr>
          <w:rFonts w:asciiTheme="minorHAnsi" w:eastAsia="Calibri" w:hAnsiTheme="minorHAnsi" w:cstheme="minorHAnsi"/>
          <w:sz w:val="22"/>
          <w:szCs w:val="22"/>
        </w:rPr>
        <w:t>t</w:t>
      </w:r>
      <w:r w:rsidRPr="00CF4048">
        <w:rPr>
          <w:rFonts w:asciiTheme="minorHAnsi" w:eastAsia="Calibri" w:hAnsiTheme="minorHAnsi" w:cstheme="minorHAnsi"/>
          <w:spacing w:val="6"/>
          <w:sz w:val="22"/>
          <w:szCs w:val="22"/>
        </w:rPr>
        <w:t>i</w:t>
      </w:r>
      <w:r w:rsidRPr="00CF4048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CF4048">
        <w:rPr>
          <w:rFonts w:asciiTheme="minorHAnsi" w:eastAsia="Calibri" w:hAnsiTheme="minorHAnsi" w:cstheme="minorHAnsi"/>
          <w:sz w:val="22"/>
          <w:szCs w:val="22"/>
        </w:rPr>
        <w:t>e</w:t>
      </w:r>
      <w:r w:rsidRPr="00CF4048">
        <w:rPr>
          <w:rFonts w:asciiTheme="minorHAnsi" w:eastAsia="Calibri" w:hAnsiTheme="minorHAnsi" w:cstheme="minorHAnsi"/>
          <w:spacing w:val="-12"/>
          <w:sz w:val="22"/>
          <w:szCs w:val="22"/>
        </w:rPr>
        <w:t xml:space="preserve"> </w:t>
      </w:r>
      <w:r w:rsidRPr="00CF4048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CF4048">
        <w:rPr>
          <w:rFonts w:asciiTheme="minorHAnsi" w:eastAsia="Calibri" w:hAnsiTheme="minorHAnsi" w:cstheme="minorHAnsi"/>
          <w:sz w:val="22"/>
          <w:szCs w:val="22"/>
        </w:rPr>
        <w:t>ac</w:t>
      </w:r>
      <w:r w:rsidRPr="00CF4048">
        <w:rPr>
          <w:rFonts w:asciiTheme="minorHAnsi" w:eastAsia="Calibri" w:hAnsiTheme="minorHAnsi" w:cstheme="minorHAnsi"/>
          <w:spacing w:val="1"/>
          <w:sz w:val="22"/>
          <w:szCs w:val="22"/>
        </w:rPr>
        <w:t>k</w:t>
      </w:r>
      <w:r w:rsidRPr="00CF4048">
        <w:rPr>
          <w:rFonts w:asciiTheme="minorHAnsi" w:eastAsia="Calibri" w:hAnsiTheme="minorHAnsi" w:cstheme="minorHAnsi"/>
          <w:sz w:val="22"/>
          <w:szCs w:val="22"/>
        </w:rPr>
        <w:t>gro</w:t>
      </w:r>
      <w:r w:rsidRPr="00CF4048">
        <w:rPr>
          <w:rFonts w:asciiTheme="minorHAnsi" w:eastAsia="Calibri" w:hAnsiTheme="minorHAnsi" w:cstheme="minorHAnsi"/>
          <w:spacing w:val="1"/>
          <w:sz w:val="22"/>
          <w:szCs w:val="22"/>
        </w:rPr>
        <w:t>un</w:t>
      </w:r>
      <w:r w:rsidRPr="00CF4048">
        <w:rPr>
          <w:rFonts w:asciiTheme="minorHAnsi" w:eastAsia="Calibri" w:hAnsiTheme="minorHAnsi" w:cstheme="minorHAnsi"/>
          <w:sz w:val="22"/>
          <w:szCs w:val="22"/>
        </w:rPr>
        <w:t>d</w:t>
      </w:r>
      <w:r w:rsidRPr="00CF4048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CF4048">
        <w:rPr>
          <w:rFonts w:asciiTheme="minorHAnsi" w:eastAsia="Calibri" w:hAnsiTheme="minorHAnsi" w:cstheme="minorHAnsi"/>
          <w:sz w:val="22"/>
          <w:szCs w:val="22"/>
        </w:rPr>
        <w:t>with</w:t>
      </w:r>
      <w:r w:rsidRPr="00CF4048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CF4048">
        <w:rPr>
          <w:rFonts w:asciiTheme="minorHAnsi" w:eastAsia="Calibri" w:hAnsiTheme="minorHAnsi" w:cstheme="minorHAnsi"/>
          <w:spacing w:val="1"/>
          <w:sz w:val="22"/>
          <w:szCs w:val="22"/>
        </w:rPr>
        <w:t>kn</w:t>
      </w:r>
      <w:r w:rsidRPr="00CF4048">
        <w:rPr>
          <w:rFonts w:asciiTheme="minorHAnsi" w:eastAsia="Calibri" w:hAnsiTheme="minorHAnsi" w:cstheme="minorHAnsi"/>
          <w:sz w:val="22"/>
          <w:szCs w:val="22"/>
        </w:rPr>
        <w:t>o</w:t>
      </w:r>
      <w:r w:rsidRPr="00CF4048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CF4048">
        <w:rPr>
          <w:rFonts w:asciiTheme="minorHAnsi" w:eastAsia="Calibri" w:hAnsiTheme="minorHAnsi" w:cstheme="minorHAnsi"/>
          <w:sz w:val="22"/>
          <w:szCs w:val="22"/>
        </w:rPr>
        <w:t>l</w:t>
      </w:r>
      <w:r w:rsidRPr="00CF4048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F4048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CF4048">
        <w:rPr>
          <w:rFonts w:asciiTheme="minorHAnsi" w:eastAsia="Calibri" w:hAnsiTheme="minorHAnsi" w:cstheme="minorHAnsi"/>
          <w:spacing w:val="2"/>
          <w:sz w:val="22"/>
          <w:szCs w:val="22"/>
        </w:rPr>
        <w:t>g</w:t>
      </w:r>
      <w:r w:rsidRPr="00CF4048">
        <w:rPr>
          <w:rFonts w:asciiTheme="minorHAnsi" w:eastAsia="Calibri" w:hAnsiTheme="minorHAnsi" w:cstheme="minorHAnsi"/>
          <w:sz w:val="22"/>
          <w:szCs w:val="22"/>
        </w:rPr>
        <w:t>e</w:t>
      </w:r>
      <w:r w:rsidRPr="00CF4048">
        <w:rPr>
          <w:rFonts w:asciiTheme="minorHAnsi" w:eastAsia="Calibri" w:hAnsiTheme="minorHAnsi" w:cstheme="minorHAnsi"/>
          <w:spacing w:val="-10"/>
          <w:sz w:val="22"/>
          <w:szCs w:val="22"/>
        </w:rPr>
        <w:t xml:space="preserve"> </w:t>
      </w:r>
      <w:r w:rsidRPr="00CF404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F4048">
        <w:rPr>
          <w:rFonts w:asciiTheme="minorHAnsi" w:eastAsia="Calibri" w:hAnsiTheme="minorHAnsi" w:cstheme="minorHAnsi"/>
          <w:sz w:val="22"/>
          <w:szCs w:val="22"/>
        </w:rPr>
        <w:t>f</w:t>
      </w:r>
      <w:r w:rsidRPr="00CF4048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CF4048">
        <w:rPr>
          <w:rFonts w:asciiTheme="minorHAnsi" w:eastAsia="Calibri" w:hAnsiTheme="minorHAnsi" w:cstheme="minorHAnsi"/>
          <w:spacing w:val="1"/>
          <w:sz w:val="22"/>
          <w:szCs w:val="22"/>
        </w:rPr>
        <w:t>th</w:t>
      </w:r>
      <w:r w:rsidRPr="00CF4048">
        <w:rPr>
          <w:rFonts w:asciiTheme="minorHAnsi" w:eastAsia="Calibri" w:hAnsiTheme="minorHAnsi" w:cstheme="minorHAnsi"/>
          <w:sz w:val="22"/>
          <w:szCs w:val="22"/>
        </w:rPr>
        <w:t>e</w:t>
      </w:r>
      <w:r w:rsidRPr="00CF4048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CF4048">
        <w:rPr>
          <w:rFonts w:asciiTheme="minorHAnsi" w:eastAsia="Calibri" w:hAnsiTheme="minorHAnsi" w:cstheme="minorHAnsi"/>
          <w:sz w:val="22"/>
          <w:szCs w:val="22"/>
        </w:rPr>
        <w:t>l</w:t>
      </w:r>
      <w:r w:rsidRPr="00CF4048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CF4048">
        <w:rPr>
          <w:rFonts w:asciiTheme="minorHAnsi" w:eastAsia="Calibri" w:hAnsiTheme="minorHAnsi" w:cstheme="minorHAnsi"/>
          <w:sz w:val="22"/>
          <w:szCs w:val="22"/>
        </w:rPr>
        <w:t>t</w:t>
      </w:r>
      <w:r w:rsidRPr="00CF4048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CF4048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CF4048">
        <w:rPr>
          <w:rFonts w:asciiTheme="minorHAnsi" w:eastAsia="Calibri" w:hAnsiTheme="minorHAnsi" w:cstheme="minorHAnsi"/>
          <w:sz w:val="22"/>
          <w:szCs w:val="22"/>
        </w:rPr>
        <w:t>t o</w:t>
      </w:r>
      <w:r w:rsidRPr="00CF4048">
        <w:rPr>
          <w:rFonts w:asciiTheme="minorHAnsi" w:eastAsia="Calibri" w:hAnsiTheme="minorHAnsi" w:cstheme="minorHAnsi"/>
          <w:spacing w:val="-1"/>
          <w:sz w:val="22"/>
          <w:szCs w:val="22"/>
        </w:rPr>
        <w:t>ff</w:t>
      </w:r>
      <w:r w:rsidRPr="00CF4048">
        <w:rPr>
          <w:rFonts w:asciiTheme="minorHAnsi" w:eastAsia="Calibri" w:hAnsiTheme="minorHAnsi" w:cstheme="minorHAnsi"/>
          <w:sz w:val="22"/>
          <w:szCs w:val="22"/>
        </w:rPr>
        <w:t>i</w:t>
      </w:r>
      <w:r w:rsidRPr="00CF4048">
        <w:rPr>
          <w:rFonts w:asciiTheme="minorHAnsi" w:eastAsia="Calibri" w:hAnsiTheme="minorHAnsi" w:cstheme="minorHAnsi"/>
          <w:spacing w:val="2"/>
          <w:sz w:val="22"/>
          <w:szCs w:val="22"/>
        </w:rPr>
        <w:t>c</w:t>
      </w:r>
      <w:r w:rsidRPr="00CF4048">
        <w:rPr>
          <w:rFonts w:asciiTheme="minorHAnsi" w:eastAsia="Calibri" w:hAnsiTheme="minorHAnsi" w:cstheme="minorHAnsi"/>
          <w:sz w:val="22"/>
          <w:szCs w:val="22"/>
        </w:rPr>
        <w:t>e</w:t>
      </w:r>
      <w:r w:rsidRPr="00CF4048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CF4048">
        <w:rPr>
          <w:rFonts w:asciiTheme="minorHAnsi" w:eastAsia="Calibri" w:hAnsiTheme="minorHAnsi" w:cstheme="minorHAnsi"/>
          <w:sz w:val="22"/>
          <w:szCs w:val="22"/>
        </w:rPr>
        <w:t>ma</w:t>
      </w:r>
      <w:r w:rsidRPr="00CF4048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F4048">
        <w:rPr>
          <w:rFonts w:asciiTheme="minorHAnsi" w:eastAsia="Calibri" w:hAnsiTheme="minorHAnsi" w:cstheme="minorHAnsi"/>
          <w:sz w:val="22"/>
          <w:szCs w:val="22"/>
        </w:rPr>
        <w:t>ag</w:t>
      </w:r>
      <w:r w:rsidRPr="00CF4048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CF4048">
        <w:rPr>
          <w:rFonts w:asciiTheme="minorHAnsi" w:eastAsia="Calibri" w:hAnsiTheme="minorHAnsi" w:cstheme="minorHAnsi"/>
          <w:spacing w:val="-1"/>
          <w:sz w:val="22"/>
          <w:szCs w:val="22"/>
        </w:rPr>
        <w:t>me</w:t>
      </w:r>
      <w:r w:rsidRPr="00CF4048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F4048">
        <w:rPr>
          <w:rFonts w:asciiTheme="minorHAnsi" w:eastAsia="Calibri" w:hAnsiTheme="minorHAnsi" w:cstheme="minorHAnsi"/>
          <w:sz w:val="22"/>
          <w:szCs w:val="22"/>
        </w:rPr>
        <w:t>t</w:t>
      </w:r>
      <w:r w:rsidRPr="00CF4048">
        <w:rPr>
          <w:rFonts w:asciiTheme="minorHAnsi" w:eastAsia="Calibri" w:hAnsiTheme="minorHAnsi" w:cstheme="minorHAnsi"/>
          <w:spacing w:val="-10"/>
          <w:sz w:val="22"/>
          <w:szCs w:val="22"/>
        </w:rPr>
        <w:t xml:space="preserve"> </w:t>
      </w:r>
      <w:r w:rsidRPr="00CF4048">
        <w:rPr>
          <w:rFonts w:asciiTheme="minorHAnsi" w:eastAsia="Calibri" w:hAnsiTheme="minorHAnsi" w:cstheme="minorHAnsi"/>
          <w:sz w:val="22"/>
          <w:szCs w:val="22"/>
        </w:rPr>
        <w:t>t</w:t>
      </w:r>
      <w:r w:rsidRPr="00CF4048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CF4048">
        <w:rPr>
          <w:rFonts w:asciiTheme="minorHAnsi" w:eastAsia="Calibri" w:hAnsiTheme="minorHAnsi" w:cstheme="minorHAnsi"/>
          <w:sz w:val="22"/>
          <w:szCs w:val="22"/>
        </w:rPr>
        <w:t>c</w:t>
      </w:r>
      <w:r w:rsidRPr="00CF4048">
        <w:rPr>
          <w:rFonts w:asciiTheme="minorHAnsi" w:eastAsia="Calibri" w:hAnsiTheme="minorHAnsi" w:cstheme="minorHAnsi"/>
          <w:spacing w:val="1"/>
          <w:sz w:val="22"/>
          <w:szCs w:val="22"/>
        </w:rPr>
        <w:t>hn</w:t>
      </w:r>
      <w:r w:rsidRPr="00CF4048">
        <w:rPr>
          <w:rFonts w:asciiTheme="minorHAnsi" w:eastAsia="Calibri" w:hAnsiTheme="minorHAnsi" w:cstheme="minorHAnsi"/>
          <w:sz w:val="22"/>
          <w:szCs w:val="22"/>
        </w:rPr>
        <w:t>i</w:t>
      </w:r>
      <w:r w:rsidRPr="00CF4048">
        <w:rPr>
          <w:rFonts w:asciiTheme="minorHAnsi" w:eastAsia="Calibri" w:hAnsiTheme="minorHAnsi" w:cstheme="minorHAnsi"/>
          <w:spacing w:val="1"/>
          <w:sz w:val="22"/>
          <w:szCs w:val="22"/>
        </w:rPr>
        <w:t>qu</w:t>
      </w:r>
      <w:r w:rsidRPr="00CF4048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F4048">
        <w:rPr>
          <w:rFonts w:asciiTheme="minorHAnsi" w:eastAsia="Calibri" w:hAnsiTheme="minorHAnsi" w:cstheme="minorHAnsi"/>
          <w:sz w:val="22"/>
          <w:szCs w:val="22"/>
        </w:rPr>
        <w:t>s</w:t>
      </w:r>
      <w:r w:rsidRPr="00CF4048">
        <w:rPr>
          <w:rFonts w:asciiTheme="minorHAnsi" w:eastAsia="Calibri" w:hAnsiTheme="minorHAnsi" w:cstheme="minorHAnsi"/>
          <w:spacing w:val="-10"/>
          <w:sz w:val="22"/>
          <w:szCs w:val="22"/>
        </w:rPr>
        <w:t xml:space="preserve"> </w:t>
      </w:r>
      <w:r w:rsidRPr="00CF4048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CF4048">
        <w:rPr>
          <w:rFonts w:asciiTheme="minorHAnsi" w:eastAsia="Calibri" w:hAnsiTheme="minorHAnsi" w:cstheme="minorHAnsi"/>
          <w:sz w:val="22"/>
          <w:szCs w:val="22"/>
        </w:rPr>
        <w:t>d</w:t>
      </w:r>
      <w:r w:rsidRPr="00CF4048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F4048">
        <w:rPr>
          <w:rFonts w:asciiTheme="minorHAnsi" w:eastAsia="Calibri" w:hAnsiTheme="minorHAnsi" w:cstheme="minorHAnsi"/>
          <w:sz w:val="22"/>
          <w:szCs w:val="22"/>
        </w:rPr>
        <w:t>ex</w:t>
      </w:r>
      <w:r w:rsidRPr="00CF4048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CF4048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F4048">
        <w:rPr>
          <w:rFonts w:asciiTheme="minorHAnsi" w:eastAsia="Calibri" w:hAnsiTheme="minorHAnsi" w:cstheme="minorHAnsi"/>
          <w:sz w:val="22"/>
          <w:szCs w:val="22"/>
        </w:rPr>
        <w:t>ri</w:t>
      </w:r>
      <w:r w:rsidRPr="00CF4048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F4048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F4048">
        <w:rPr>
          <w:rFonts w:asciiTheme="minorHAnsi" w:eastAsia="Calibri" w:hAnsiTheme="minorHAnsi" w:cstheme="minorHAnsi"/>
          <w:spacing w:val="2"/>
          <w:sz w:val="22"/>
          <w:szCs w:val="22"/>
        </w:rPr>
        <w:t>c</w:t>
      </w:r>
      <w:r w:rsidRPr="00CF4048">
        <w:rPr>
          <w:rFonts w:asciiTheme="minorHAnsi" w:eastAsia="Calibri" w:hAnsiTheme="minorHAnsi" w:cstheme="minorHAnsi"/>
          <w:sz w:val="22"/>
          <w:szCs w:val="22"/>
        </w:rPr>
        <w:t>e</w:t>
      </w:r>
      <w:r w:rsidRPr="00CF4048">
        <w:rPr>
          <w:rFonts w:asciiTheme="minorHAnsi" w:eastAsia="Calibri" w:hAnsiTheme="minorHAnsi" w:cstheme="minorHAnsi"/>
          <w:spacing w:val="-10"/>
          <w:sz w:val="22"/>
          <w:szCs w:val="22"/>
        </w:rPr>
        <w:t xml:space="preserve"> </w:t>
      </w:r>
      <w:r w:rsidRPr="00CF404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F4048">
        <w:rPr>
          <w:rFonts w:asciiTheme="minorHAnsi" w:eastAsia="Calibri" w:hAnsiTheme="minorHAnsi" w:cstheme="minorHAnsi"/>
          <w:sz w:val="22"/>
          <w:szCs w:val="22"/>
        </w:rPr>
        <w:t>f</w:t>
      </w:r>
      <w:r w:rsidRPr="00CF4048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CF4048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CF4048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CF4048">
        <w:rPr>
          <w:rFonts w:asciiTheme="minorHAnsi" w:eastAsia="Calibri" w:hAnsiTheme="minorHAnsi" w:cstheme="minorHAnsi"/>
          <w:sz w:val="22"/>
          <w:szCs w:val="22"/>
        </w:rPr>
        <w:t>i</w:t>
      </w:r>
      <w:r w:rsidRPr="00CF4048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F4048">
        <w:rPr>
          <w:rFonts w:asciiTheme="minorHAnsi" w:eastAsia="Calibri" w:hAnsiTheme="minorHAnsi" w:cstheme="minorHAnsi"/>
          <w:sz w:val="22"/>
          <w:szCs w:val="22"/>
        </w:rPr>
        <w:t>g</w:t>
      </w:r>
      <w:r w:rsidRPr="00CF4048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F4048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CF4048">
        <w:rPr>
          <w:rFonts w:asciiTheme="minorHAnsi" w:eastAsia="Calibri" w:hAnsiTheme="minorHAnsi" w:cstheme="minorHAnsi"/>
          <w:spacing w:val="1"/>
          <w:sz w:val="22"/>
          <w:szCs w:val="22"/>
        </w:rPr>
        <w:t>pe</w:t>
      </w:r>
      <w:r w:rsidRPr="00CF4048">
        <w:rPr>
          <w:rFonts w:asciiTheme="minorHAnsi" w:eastAsia="Calibri" w:hAnsiTheme="minorHAnsi" w:cstheme="minorHAnsi"/>
          <w:sz w:val="22"/>
          <w:szCs w:val="22"/>
        </w:rPr>
        <w:t>ciali</w:t>
      </w:r>
      <w:r w:rsidRPr="00CF4048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CF4048">
        <w:rPr>
          <w:rFonts w:asciiTheme="minorHAnsi" w:eastAsia="Calibri" w:hAnsiTheme="minorHAnsi" w:cstheme="minorHAnsi"/>
          <w:sz w:val="22"/>
          <w:szCs w:val="22"/>
        </w:rPr>
        <w:t>t</w:t>
      </w:r>
      <w:r w:rsidRPr="00CF4048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CF4048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CF4048">
        <w:rPr>
          <w:rFonts w:asciiTheme="minorHAnsi" w:eastAsia="Calibri" w:hAnsiTheme="minorHAnsi" w:cstheme="minorHAnsi"/>
          <w:spacing w:val="3"/>
          <w:sz w:val="22"/>
          <w:szCs w:val="22"/>
        </w:rPr>
        <w:t>o</w:t>
      </w:r>
      <w:r w:rsidRPr="00CF4048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CF4048">
        <w:rPr>
          <w:rFonts w:asciiTheme="minorHAnsi" w:eastAsia="Calibri" w:hAnsiTheme="minorHAnsi" w:cstheme="minorHAnsi"/>
          <w:sz w:val="22"/>
          <w:szCs w:val="22"/>
        </w:rPr>
        <w:t>twa</w:t>
      </w:r>
      <w:r w:rsidRPr="00CF4048">
        <w:rPr>
          <w:rFonts w:asciiTheme="minorHAnsi" w:eastAsia="Calibri" w:hAnsiTheme="minorHAnsi" w:cstheme="minorHAnsi"/>
          <w:spacing w:val="3"/>
          <w:sz w:val="22"/>
          <w:szCs w:val="22"/>
        </w:rPr>
        <w:t>r</w:t>
      </w:r>
      <w:r w:rsidRPr="00CF4048">
        <w:rPr>
          <w:rFonts w:asciiTheme="minorHAnsi" w:eastAsia="Calibri" w:hAnsiTheme="minorHAnsi" w:cstheme="minorHAnsi"/>
          <w:sz w:val="22"/>
          <w:szCs w:val="22"/>
        </w:rPr>
        <w:t>e</w:t>
      </w:r>
      <w:r w:rsidRPr="00CF4048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CF4048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CF4048">
        <w:rPr>
          <w:rFonts w:asciiTheme="minorHAnsi" w:eastAsia="Calibri" w:hAnsiTheme="minorHAnsi" w:cstheme="minorHAnsi"/>
          <w:sz w:val="22"/>
          <w:szCs w:val="22"/>
        </w:rPr>
        <w:t>ac</w:t>
      </w:r>
      <w:r w:rsidRPr="00CF4048">
        <w:rPr>
          <w:rFonts w:asciiTheme="minorHAnsi" w:eastAsia="Calibri" w:hAnsiTheme="minorHAnsi" w:cstheme="minorHAnsi"/>
          <w:spacing w:val="1"/>
          <w:sz w:val="22"/>
          <w:szCs w:val="22"/>
        </w:rPr>
        <w:t>k</w:t>
      </w:r>
      <w:r w:rsidRPr="00CF4048">
        <w:rPr>
          <w:rFonts w:asciiTheme="minorHAnsi" w:eastAsia="Calibri" w:hAnsiTheme="minorHAnsi" w:cstheme="minorHAnsi"/>
          <w:sz w:val="22"/>
          <w:szCs w:val="22"/>
        </w:rPr>
        <w:t>ag</w:t>
      </w:r>
      <w:r w:rsidRPr="00CF4048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CF4048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CF4048">
        <w:rPr>
          <w:rFonts w:asciiTheme="minorHAnsi" w:eastAsia="Calibri" w:hAnsiTheme="minorHAnsi" w:cstheme="minorHAnsi"/>
          <w:sz w:val="22"/>
          <w:szCs w:val="22"/>
        </w:rPr>
        <w:t>.</w:t>
      </w:r>
      <w:r w:rsidRPr="00CF4048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CF4048">
        <w:rPr>
          <w:rFonts w:asciiTheme="minorHAnsi" w:eastAsia="Calibri" w:hAnsiTheme="minorHAnsi" w:cstheme="minorHAnsi"/>
          <w:sz w:val="22"/>
          <w:szCs w:val="22"/>
        </w:rPr>
        <w:t>Al</w:t>
      </w:r>
      <w:r w:rsidRPr="00CF4048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CF4048">
        <w:rPr>
          <w:rFonts w:asciiTheme="minorHAnsi" w:eastAsia="Calibri" w:hAnsiTheme="minorHAnsi" w:cstheme="minorHAnsi"/>
          <w:sz w:val="22"/>
          <w:szCs w:val="22"/>
        </w:rPr>
        <w:t>a</w:t>
      </w:r>
      <w:r w:rsidRPr="00CF4048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CF4048">
        <w:rPr>
          <w:rFonts w:asciiTheme="minorHAnsi" w:eastAsia="Calibri" w:hAnsiTheme="minorHAnsi" w:cstheme="minorHAnsi"/>
          <w:sz w:val="22"/>
          <w:szCs w:val="22"/>
        </w:rPr>
        <w:t>s</w:t>
      </w:r>
      <w:r w:rsidRPr="00CF4048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CF4048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CF4048">
        <w:rPr>
          <w:rFonts w:asciiTheme="minorHAnsi" w:eastAsia="Calibri" w:hAnsiTheme="minorHAnsi" w:cstheme="minorHAnsi"/>
          <w:sz w:val="22"/>
          <w:szCs w:val="22"/>
        </w:rPr>
        <w:t>a</w:t>
      </w:r>
      <w:r w:rsidRPr="00CF4048">
        <w:rPr>
          <w:rFonts w:asciiTheme="minorHAnsi" w:eastAsia="Calibri" w:hAnsiTheme="minorHAnsi" w:cstheme="minorHAnsi"/>
          <w:spacing w:val="1"/>
          <w:sz w:val="22"/>
          <w:szCs w:val="22"/>
        </w:rPr>
        <w:t>pp</w:t>
      </w:r>
      <w:r w:rsidRPr="00CF4048">
        <w:rPr>
          <w:rFonts w:asciiTheme="minorHAnsi" w:eastAsia="Calibri" w:hAnsiTheme="minorHAnsi" w:cstheme="minorHAnsi"/>
          <w:sz w:val="22"/>
          <w:szCs w:val="22"/>
        </w:rPr>
        <w:t>y</w:t>
      </w:r>
      <w:r w:rsidRPr="00CF4048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CF4048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CF4048">
        <w:rPr>
          <w:rFonts w:asciiTheme="minorHAnsi" w:eastAsia="Calibri" w:hAnsiTheme="minorHAnsi" w:cstheme="minorHAnsi"/>
          <w:sz w:val="22"/>
          <w:szCs w:val="22"/>
        </w:rPr>
        <w:t>o</w:t>
      </w:r>
      <w:r w:rsidRPr="00CF4048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CF4048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CF4048">
        <w:rPr>
          <w:rFonts w:asciiTheme="minorHAnsi" w:eastAsia="Calibri" w:hAnsiTheme="minorHAnsi" w:cstheme="minorHAnsi"/>
          <w:sz w:val="22"/>
          <w:szCs w:val="22"/>
        </w:rPr>
        <w:t>o</w:t>
      </w:r>
      <w:r w:rsidRPr="00CF4048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F4048">
        <w:rPr>
          <w:rFonts w:asciiTheme="minorHAnsi" w:eastAsia="Calibri" w:hAnsiTheme="minorHAnsi" w:cstheme="minorHAnsi"/>
          <w:spacing w:val="1"/>
          <w:sz w:val="22"/>
          <w:szCs w:val="22"/>
        </w:rPr>
        <w:t>th</w:t>
      </w:r>
      <w:r w:rsidRPr="00CF4048">
        <w:rPr>
          <w:rFonts w:asciiTheme="minorHAnsi" w:eastAsia="Calibri" w:hAnsiTheme="minorHAnsi" w:cstheme="minorHAnsi"/>
          <w:sz w:val="22"/>
          <w:szCs w:val="22"/>
        </w:rPr>
        <w:t xml:space="preserve">e </w:t>
      </w:r>
      <w:r w:rsidRPr="00CF4048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CF4048">
        <w:rPr>
          <w:rFonts w:asciiTheme="minorHAnsi" w:eastAsia="Calibri" w:hAnsiTheme="minorHAnsi" w:cstheme="minorHAnsi"/>
          <w:spacing w:val="1"/>
          <w:sz w:val="22"/>
          <w:szCs w:val="22"/>
        </w:rPr>
        <w:t>und</w:t>
      </w:r>
      <w:r w:rsidRPr="00CF4048">
        <w:rPr>
          <w:rFonts w:asciiTheme="minorHAnsi" w:eastAsia="Calibri" w:hAnsiTheme="minorHAnsi" w:cstheme="minorHAnsi"/>
          <w:sz w:val="22"/>
          <w:szCs w:val="22"/>
        </w:rPr>
        <w:t>a</w:t>
      </w:r>
      <w:r w:rsidRPr="00CF4048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F4048">
        <w:rPr>
          <w:rFonts w:asciiTheme="minorHAnsi" w:eastAsia="Calibri" w:hAnsiTheme="minorHAnsi" w:cstheme="minorHAnsi"/>
          <w:sz w:val="22"/>
          <w:szCs w:val="22"/>
        </w:rPr>
        <w:t>e</w:t>
      </w:r>
      <w:r w:rsidRPr="00CF4048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CF404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F4048">
        <w:rPr>
          <w:rFonts w:asciiTheme="minorHAnsi" w:eastAsia="Calibri" w:hAnsiTheme="minorHAnsi" w:cstheme="minorHAnsi"/>
          <w:spacing w:val="-1"/>
          <w:sz w:val="22"/>
          <w:szCs w:val="22"/>
        </w:rPr>
        <w:t>ff</w:t>
      </w:r>
      <w:r w:rsidRPr="00CF4048">
        <w:rPr>
          <w:rFonts w:asciiTheme="minorHAnsi" w:eastAsia="Calibri" w:hAnsiTheme="minorHAnsi" w:cstheme="minorHAnsi"/>
          <w:sz w:val="22"/>
          <w:szCs w:val="22"/>
        </w:rPr>
        <w:t>i</w:t>
      </w:r>
      <w:r w:rsidRPr="00CF4048">
        <w:rPr>
          <w:rFonts w:asciiTheme="minorHAnsi" w:eastAsia="Calibri" w:hAnsiTheme="minorHAnsi" w:cstheme="minorHAnsi"/>
          <w:spacing w:val="2"/>
          <w:sz w:val="22"/>
          <w:szCs w:val="22"/>
        </w:rPr>
        <w:t>c</w:t>
      </w:r>
      <w:r w:rsidRPr="00CF4048">
        <w:rPr>
          <w:rFonts w:asciiTheme="minorHAnsi" w:eastAsia="Calibri" w:hAnsiTheme="minorHAnsi" w:cstheme="minorHAnsi"/>
          <w:sz w:val="22"/>
          <w:szCs w:val="22"/>
        </w:rPr>
        <w:t>e</w:t>
      </w:r>
      <w:r w:rsidRPr="00CF4048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CF4048">
        <w:rPr>
          <w:rFonts w:asciiTheme="minorHAnsi" w:eastAsia="Calibri" w:hAnsiTheme="minorHAnsi" w:cstheme="minorHAnsi"/>
          <w:spacing w:val="1"/>
          <w:sz w:val="22"/>
          <w:szCs w:val="22"/>
        </w:rPr>
        <w:t>du</w:t>
      </w:r>
      <w:r w:rsidRPr="00CF4048">
        <w:rPr>
          <w:rFonts w:asciiTheme="minorHAnsi" w:eastAsia="Calibri" w:hAnsiTheme="minorHAnsi" w:cstheme="minorHAnsi"/>
          <w:sz w:val="22"/>
          <w:szCs w:val="22"/>
        </w:rPr>
        <w:t>ties</w:t>
      </w:r>
      <w:r w:rsidRPr="00CF4048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CF4048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CF4048">
        <w:rPr>
          <w:rFonts w:asciiTheme="minorHAnsi" w:eastAsia="Calibri" w:hAnsiTheme="minorHAnsi" w:cstheme="minorHAnsi"/>
          <w:sz w:val="22"/>
          <w:szCs w:val="22"/>
        </w:rPr>
        <w:t xml:space="preserve">s </w:t>
      </w:r>
      <w:r w:rsidRPr="00CF4048">
        <w:rPr>
          <w:rFonts w:asciiTheme="minorHAnsi" w:eastAsia="Calibri" w:hAnsiTheme="minorHAnsi" w:cstheme="minorHAnsi"/>
          <w:spacing w:val="-1"/>
          <w:sz w:val="22"/>
          <w:szCs w:val="22"/>
        </w:rPr>
        <w:t>we</w:t>
      </w:r>
      <w:r w:rsidRPr="00CF4048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CF4048">
        <w:rPr>
          <w:rFonts w:asciiTheme="minorHAnsi" w:eastAsia="Calibri" w:hAnsiTheme="minorHAnsi" w:cstheme="minorHAnsi"/>
          <w:sz w:val="22"/>
          <w:szCs w:val="22"/>
        </w:rPr>
        <w:t>l</w:t>
      </w:r>
      <w:r w:rsidRPr="00CF404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F4048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CF4048">
        <w:rPr>
          <w:rFonts w:asciiTheme="minorHAnsi" w:eastAsia="Calibri" w:hAnsiTheme="minorHAnsi" w:cstheme="minorHAnsi"/>
          <w:sz w:val="22"/>
          <w:szCs w:val="22"/>
        </w:rPr>
        <w:t>s</w:t>
      </w:r>
      <w:r w:rsidRPr="00CF4048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CF4048">
        <w:rPr>
          <w:rFonts w:asciiTheme="minorHAnsi" w:eastAsia="Calibri" w:hAnsiTheme="minorHAnsi" w:cstheme="minorHAnsi"/>
          <w:spacing w:val="1"/>
          <w:sz w:val="22"/>
          <w:szCs w:val="22"/>
        </w:rPr>
        <w:t>th</w:t>
      </w:r>
      <w:r w:rsidRPr="00CF4048">
        <w:rPr>
          <w:rFonts w:asciiTheme="minorHAnsi" w:eastAsia="Calibri" w:hAnsiTheme="minorHAnsi" w:cstheme="minorHAnsi"/>
          <w:sz w:val="22"/>
          <w:szCs w:val="22"/>
        </w:rPr>
        <w:t>e</w:t>
      </w:r>
      <w:r w:rsidRPr="00CF4048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CF4048">
        <w:rPr>
          <w:rFonts w:asciiTheme="minorHAnsi" w:eastAsia="Calibri" w:hAnsiTheme="minorHAnsi" w:cstheme="minorHAnsi"/>
          <w:sz w:val="22"/>
          <w:szCs w:val="22"/>
        </w:rPr>
        <w:t>more</w:t>
      </w:r>
      <w:r w:rsidRPr="00CF404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e</w:t>
      </w:r>
      <w:r w:rsidRPr="00CF4048">
        <w:rPr>
          <w:rFonts w:asciiTheme="minorHAnsi" w:eastAsia="Calibri" w:hAnsiTheme="minorHAnsi" w:cstheme="minorHAnsi"/>
          <w:sz w:val="22"/>
          <w:szCs w:val="22"/>
        </w:rPr>
        <w:t>xciti</w:t>
      </w:r>
      <w:r w:rsidRPr="00CF4048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F4048">
        <w:rPr>
          <w:rFonts w:asciiTheme="minorHAnsi" w:eastAsia="Calibri" w:hAnsiTheme="minorHAnsi" w:cstheme="minorHAnsi"/>
          <w:sz w:val="22"/>
          <w:szCs w:val="22"/>
        </w:rPr>
        <w:t>g</w:t>
      </w:r>
      <w:r w:rsidRPr="00CF4048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CF4048">
        <w:rPr>
          <w:rFonts w:asciiTheme="minorHAnsi" w:eastAsia="Calibri" w:hAnsiTheme="minorHAnsi" w:cstheme="minorHAnsi"/>
          <w:sz w:val="22"/>
          <w:szCs w:val="22"/>
        </w:rPr>
        <w:t>wor</w:t>
      </w:r>
      <w:r w:rsidRPr="00CF4048">
        <w:rPr>
          <w:rFonts w:asciiTheme="minorHAnsi" w:eastAsia="Calibri" w:hAnsiTheme="minorHAnsi" w:cstheme="minorHAnsi"/>
          <w:spacing w:val="1"/>
          <w:sz w:val="22"/>
          <w:szCs w:val="22"/>
        </w:rPr>
        <w:t>k</w:t>
      </w:r>
      <w:r w:rsidRPr="00CF4048">
        <w:rPr>
          <w:rFonts w:asciiTheme="minorHAnsi" w:eastAsia="Calibri" w:hAnsiTheme="minorHAnsi" w:cstheme="minorHAnsi"/>
          <w:sz w:val="22"/>
          <w:szCs w:val="22"/>
        </w:rPr>
        <w:t xml:space="preserve">. </w:t>
      </w:r>
      <w:r w:rsidRPr="00CF4048">
        <w:rPr>
          <w:rFonts w:asciiTheme="minorHAnsi" w:eastAsia="Calibri" w:hAnsiTheme="minorHAnsi" w:cstheme="minorHAnsi"/>
          <w:spacing w:val="3"/>
          <w:sz w:val="22"/>
          <w:szCs w:val="22"/>
        </w:rPr>
        <w:t>H</w:t>
      </w:r>
      <w:r w:rsidRPr="00CF4048">
        <w:rPr>
          <w:rFonts w:asciiTheme="minorHAnsi" w:eastAsia="Calibri" w:hAnsiTheme="minorHAnsi" w:cstheme="minorHAnsi"/>
          <w:sz w:val="22"/>
          <w:szCs w:val="22"/>
        </w:rPr>
        <w:t>a</w:t>
      </w:r>
      <w:r w:rsidRPr="00CF4048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CF4048">
        <w:rPr>
          <w:rFonts w:asciiTheme="minorHAnsi" w:eastAsia="Calibri" w:hAnsiTheme="minorHAnsi" w:cstheme="minorHAnsi"/>
          <w:sz w:val="22"/>
          <w:szCs w:val="22"/>
        </w:rPr>
        <w:t>i</w:t>
      </w:r>
      <w:r w:rsidRPr="00CF4048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F4048">
        <w:rPr>
          <w:rFonts w:asciiTheme="minorHAnsi" w:eastAsia="Calibri" w:hAnsiTheme="minorHAnsi" w:cstheme="minorHAnsi"/>
          <w:sz w:val="22"/>
          <w:szCs w:val="22"/>
        </w:rPr>
        <w:t>g</w:t>
      </w:r>
      <w:r w:rsidRPr="00CF4048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CF4048">
        <w:rPr>
          <w:rFonts w:asciiTheme="minorHAnsi" w:eastAsia="Calibri" w:hAnsiTheme="minorHAnsi" w:cstheme="minorHAnsi"/>
          <w:sz w:val="22"/>
          <w:szCs w:val="22"/>
        </w:rPr>
        <w:t xml:space="preserve">a </w:t>
      </w:r>
      <w:r w:rsidRPr="00CF4048">
        <w:rPr>
          <w:rFonts w:asciiTheme="minorHAnsi" w:eastAsia="Calibri" w:hAnsiTheme="minorHAnsi" w:cstheme="minorHAnsi"/>
          <w:spacing w:val="1"/>
          <w:sz w:val="22"/>
          <w:szCs w:val="22"/>
        </w:rPr>
        <w:t>c</w:t>
      </w:r>
      <w:r w:rsidRPr="00CF4048">
        <w:rPr>
          <w:rFonts w:asciiTheme="minorHAnsi" w:eastAsia="Calibri" w:hAnsiTheme="minorHAnsi" w:cstheme="minorHAnsi"/>
          <w:sz w:val="22"/>
          <w:szCs w:val="22"/>
        </w:rPr>
        <w:t>o</w:t>
      </w:r>
      <w:r w:rsidRPr="00CF4048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CF4048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CF4048">
        <w:rPr>
          <w:rFonts w:asciiTheme="minorHAnsi" w:eastAsia="Calibri" w:hAnsiTheme="minorHAnsi" w:cstheme="minorHAnsi"/>
          <w:sz w:val="22"/>
          <w:szCs w:val="22"/>
        </w:rPr>
        <w:t>r</w:t>
      </w:r>
      <w:r w:rsidRPr="00CF4048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F4048">
        <w:rPr>
          <w:rFonts w:asciiTheme="minorHAnsi" w:eastAsia="Calibri" w:hAnsiTheme="minorHAnsi" w:cstheme="minorHAnsi"/>
          <w:spacing w:val="3"/>
          <w:sz w:val="22"/>
          <w:szCs w:val="22"/>
        </w:rPr>
        <w:t>h</w:t>
      </w:r>
      <w:r w:rsidRPr="00CF4048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F4048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F4048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CF4048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CF4048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CF4048">
        <w:rPr>
          <w:rFonts w:asciiTheme="minorHAnsi" w:eastAsia="Calibri" w:hAnsiTheme="minorHAnsi" w:cstheme="minorHAnsi"/>
          <w:sz w:val="22"/>
          <w:szCs w:val="22"/>
        </w:rPr>
        <w:t>e</w:t>
      </w:r>
      <w:r w:rsidRPr="00CF4048">
        <w:rPr>
          <w:rFonts w:asciiTheme="minorHAnsi" w:eastAsia="Calibri" w:hAnsiTheme="minorHAnsi" w:cstheme="minorHAnsi"/>
          <w:spacing w:val="-13"/>
          <w:sz w:val="22"/>
          <w:szCs w:val="22"/>
        </w:rPr>
        <w:t xml:space="preserve"> </w:t>
      </w:r>
      <w:r w:rsidRPr="00CF4048">
        <w:rPr>
          <w:rFonts w:asciiTheme="minorHAnsi" w:eastAsia="Calibri" w:hAnsiTheme="minorHAnsi" w:cstheme="minorHAnsi"/>
          <w:spacing w:val="1"/>
          <w:sz w:val="22"/>
          <w:szCs w:val="22"/>
        </w:rPr>
        <w:t>und</w:t>
      </w:r>
      <w:r w:rsidRPr="00CF4048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F4048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CF4048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CF4048">
        <w:rPr>
          <w:rFonts w:asciiTheme="minorHAnsi" w:eastAsia="Calibri" w:hAnsiTheme="minorHAnsi" w:cstheme="minorHAnsi"/>
          <w:sz w:val="22"/>
          <w:szCs w:val="22"/>
        </w:rPr>
        <w:t>t</w:t>
      </w:r>
      <w:r w:rsidRPr="00CF4048">
        <w:rPr>
          <w:rFonts w:asciiTheme="minorHAnsi" w:eastAsia="Calibri" w:hAnsiTheme="minorHAnsi" w:cstheme="minorHAnsi"/>
          <w:spacing w:val="1"/>
          <w:sz w:val="22"/>
          <w:szCs w:val="22"/>
        </w:rPr>
        <w:t>and</w:t>
      </w:r>
      <w:r w:rsidRPr="00CF4048">
        <w:rPr>
          <w:rFonts w:asciiTheme="minorHAnsi" w:eastAsia="Calibri" w:hAnsiTheme="minorHAnsi" w:cstheme="minorHAnsi"/>
          <w:sz w:val="22"/>
          <w:szCs w:val="22"/>
        </w:rPr>
        <w:t>i</w:t>
      </w:r>
      <w:r w:rsidRPr="00CF4048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F4048">
        <w:rPr>
          <w:rFonts w:asciiTheme="minorHAnsi" w:eastAsia="Calibri" w:hAnsiTheme="minorHAnsi" w:cstheme="minorHAnsi"/>
          <w:sz w:val="22"/>
          <w:szCs w:val="22"/>
        </w:rPr>
        <w:t>g</w:t>
      </w:r>
      <w:r w:rsidRPr="00CF4048">
        <w:rPr>
          <w:rFonts w:asciiTheme="minorHAnsi" w:eastAsia="Calibri" w:hAnsiTheme="minorHAnsi" w:cstheme="minorHAnsi"/>
          <w:spacing w:val="-12"/>
          <w:sz w:val="22"/>
          <w:szCs w:val="22"/>
        </w:rPr>
        <w:t xml:space="preserve"> </w:t>
      </w:r>
      <w:r w:rsidRPr="00CF404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F4048">
        <w:rPr>
          <w:rFonts w:asciiTheme="minorHAnsi" w:eastAsia="Calibri" w:hAnsiTheme="minorHAnsi" w:cstheme="minorHAnsi"/>
          <w:sz w:val="22"/>
          <w:szCs w:val="22"/>
        </w:rPr>
        <w:t>f</w:t>
      </w:r>
      <w:r w:rsidRPr="00CF4048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CF4048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CF4048">
        <w:rPr>
          <w:rFonts w:asciiTheme="minorHAnsi" w:eastAsia="Calibri" w:hAnsiTheme="minorHAnsi" w:cstheme="minorHAnsi"/>
          <w:sz w:val="22"/>
          <w:szCs w:val="22"/>
        </w:rPr>
        <w:t>t</w:t>
      </w:r>
      <w:r w:rsidRPr="00CF4048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CF4048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F4048">
        <w:rPr>
          <w:rFonts w:asciiTheme="minorHAnsi" w:eastAsia="Calibri" w:hAnsiTheme="minorHAnsi" w:cstheme="minorHAnsi"/>
          <w:spacing w:val="1"/>
          <w:sz w:val="22"/>
          <w:szCs w:val="22"/>
        </w:rPr>
        <w:t>nd</w:t>
      </w:r>
      <w:r w:rsidRPr="00CF4048">
        <w:rPr>
          <w:rFonts w:asciiTheme="minorHAnsi" w:eastAsia="Calibri" w:hAnsiTheme="minorHAnsi" w:cstheme="minorHAnsi"/>
          <w:sz w:val="22"/>
          <w:szCs w:val="22"/>
        </w:rPr>
        <w:t>i</w:t>
      </w:r>
      <w:r w:rsidRPr="00CF4048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F4048">
        <w:rPr>
          <w:rFonts w:asciiTheme="minorHAnsi" w:eastAsia="Calibri" w:hAnsiTheme="minorHAnsi" w:cstheme="minorHAnsi"/>
          <w:sz w:val="22"/>
          <w:szCs w:val="22"/>
        </w:rPr>
        <w:t xml:space="preserve">g </w:t>
      </w:r>
      <w:r w:rsidRPr="00CF4048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CF404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F4048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F4048">
        <w:rPr>
          <w:rFonts w:asciiTheme="minorHAnsi" w:eastAsia="Calibri" w:hAnsiTheme="minorHAnsi" w:cstheme="minorHAnsi"/>
          <w:sz w:val="22"/>
          <w:szCs w:val="22"/>
        </w:rPr>
        <w:t>ti</w:t>
      </w:r>
      <w:r w:rsidRPr="00CF4048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F4048">
        <w:rPr>
          <w:rFonts w:asciiTheme="minorHAnsi" w:eastAsia="Calibri" w:hAnsiTheme="minorHAnsi" w:cstheme="minorHAnsi"/>
          <w:sz w:val="22"/>
          <w:szCs w:val="22"/>
        </w:rPr>
        <w:t>g</w:t>
      </w:r>
      <w:r w:rsidRPr="00CF4048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CF4048">
        <w:rPr>
          <w:rFonts w:asciiTheme="minorHAnsi" w:eastAsia="Calibri" w:hAnsiTheme="minorHAnsi" w:cstheme="minorHAnsi"/>
          <w:sz w:val="22"/>
          <w:szCs w:val="22"/>
        </w:rPr>
        <w:t>,</w:t>
      </w:r>
      <w:r w:rsidRPr="00CF4048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CF4048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CF4048">
        <w:rPr>
          <w:rFonts w:asciiTheme="minorHAnsi" w:eastAsia="Calibri" w:hAnsiTheme="minorHAnsi" w:cstheme="minorHAnsi"/>
          <w:sz w:val="22"/>
          <w:szCs w:val="22"/>
        </w:rPr>
        <w:t>r</w:t>
      </w:r>
      <w:r w:rsidRPr="00CF4048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F4048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CF4048">
        <w:rPr>
          <w:rFonts w:asciiTheme="minorHAnsi" w:eastAsia="Calibri" w:hAnsiTheme="minorHAnsi" w:cstheme="minorHAnsi"/>
          <w:sz w:val="22"/>
          <w:szCs w:val="22"/>
        </w:rPr>
        <w:t>ari</w:t>
      </w:r>
      <w:r w:rsidRPr="00CF4048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F4048">
        <w:rPr>
          <w:rFonts w:asciiTheme="minorHAnsi" w:eastAsia="Calibri" w:hAnsiTheme="minorHAnsi" w:cstheme="minorHAnsi"/>
          <w:sz w:val="22"/>
          <w:szCs w:val="22"/>
        </w:rPr>
        <w:t>g</w:t>
      </w:r>
      <w:r w:rsidRPr="00CF4048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CF4048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CF4048">
        <w:rPr>
          <w:rFonts w:asciiTheme="minorHAnsi" w:eastAsia="Calibri" w:hAnsiTheme="minorHAnsi" w:cstheme="minorHAnsi"/>
          <w:sz w:val="22"/>
          <w:szCs w:val="22"/>
        </w:rPr>
        <w:t>g</w:t>
      </w:r>
      <w:r w:rsidRPr="00CF4048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F4048">
        <w:rPr>
          <w:rFonts w:asciiTheme="minorHAnsi" w:eastAsia="Calibri" w:hAnsiTheme="minorHAnsi" w:cstheme="minorHAnsi"/>
          <w:spacing w:val="1"/>
          <w:sz w:val="22"/>
          <w:szCs w:val="22"/>
        </w:rPr>
        <w:t>nd</w:t>
      </w:r>
      <w:r w:rsidRPr="00CF4048">
        <w:rPr>
          <w:rFonts w:asciiTheme="minorHAnsi" w:eastAsia="Calibri" w:hAnsiTheme="minorHAnsi" w:cstheme="minorHAnsi"/>
          <w:spacing w:val="3"/>
          <w:sz w:val="22"/>
          <w:szCs w:val="22"/>
        </w:rPr>
        <w:t>a</w:t>
      </w:r>
      <w:r w:rsidRPr="00CF4048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CF4048">
        <w:rPr>
          <w:rFonts w:asciiTheme="minorHAnsi" w:eastAsia="Calibri" w:hAnsiTheme="minorHAnsi" w:cstheme="minorHAnsi"/>
          <w:sz w:val="22"/>
          <w:szCs w:val="22"/>
        </w:rPr>
        <w:t>,</w:t>
      </w:r>
      <w:r w:rsidRPr="00CF4048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CF4048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CF4048">
        <w:rPr>
          <w:rFonts w:asciiTheme="minorHAnsi" w:eastAsia="Calibri" w:hAnsiTheme="minorHAnsi" w:cstheme="minorHAnsi"/>
          <w:sz w:val="22"/>
          <w:szCs w:val="22"/>
        </w:rPr>
        <w:t>d</w:t>
      </w:r>
      <w:r w:rsidRPr="00CF4048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F4048">
        <w:rPr>
          <w:rFonts w:asciiTheme="minorHAnsi" w:eastAsia="Calibri" w:hAnsiTheme="minorHAnsi" w:cstheme="minorHAnsi"/>
          <w:sz w:val="22"/>
          <w:szCs w:val="22"/>
        </w:rPr>
        <w:t>mai</w:t>
      </w:r>
      <w:r w:rsidRPr="00CF4048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F4048">
        <w:rPr>
          <w:rFonts w:asciiTheme="minorHAnsi" w:eastAsia="Calibri" w:hAnsiTheme="minorHAnsi" w:cstheme="minorHAnsi"/>
          <w:sz w:val="22"/>
          <w:szCs w:val="22"/>
        </w:rPr>
        <w:t>t</w:t>
      </w:r>
      <w:r w:rsidRPr="00CF4048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CF4048">
        <w:rPr>
          <w:rFonts w:asciiTheme="minorHAnsi" w:eastAsia="Calibri" w:hAnsiTheme="minorHAnsi" w:cstheme="minorHAnsi"/>
          <w:sz w:val="22"/>
          <w:szCs w:val="22"/>
        </w:rPr>
        <w:t>i</w:t>
      </w:r>
      <w:r w:rsidRPr="00CF4048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F4048">
        <w:rPr>
          <w:rFonts w:asciiTheme="minorHAnsi" w:eastAsia="Calibri" w:hAnsiTheme="minorHAnsi" w:cstheme="minorHAnsi"/>
          <w:sz w:val="22"/>
          <w:szCs w:val="22"/>
        </w:rPr>
        <w:t>i</w:t>
      </w:r>
      <w:r w:rsidRPr="00CF4048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F4048">
        <w:rPr>
          <w:rFonts w:asciiTheme="minorHAnsi" w:eastAsia="Calibri" w:hAnsiTheme="minorHAnsi" w:cstheme="minorHAnsi"/>
          <w:sz w:val="22"/>
          <w:szCs w:val="22"/>
        </w:rPr>
        <w:t>g</w:t>
      </w:r>
      <w:r w:rsidRPr="00CF4048">
        <w:rPr>
          <w:rFonts w:asciiTheme="minorHAnsi" w:eastAsia="Calibri" w:hAnsiTheme="minorHAnsi" w:cstheme="minorHAnsi"/>
          <w:spacing w:val="-10"/>
          <w:sz w:val="22"/>
          <w:szCs w:val="22"/>
        </w:rPr>
        <w:t xml:space="preserve"> </w:t>
      </w:r>
      <w:r w:rsidRPr="00CF4048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CF4048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F4048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CF4048">
        <w:rPr>
          <w:rFonts w:asciiTheme="minorHAnsi" w:eastAsia="Calibri" w:hAnsiTheme="minorHAnsi" w:cstheme="minorHAnsi"/>
          <w:sz w:val="22"/>
          <w:szCs w:val="22"/>
        </w:rPr>
        <w:t>artm</w:t>
      </w:r>
      <w:r w:rsidRPr="00CF4048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F4048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F4048">
        <w:rPr>
          <w:rFonts w:asciiTheme="minorHAnsi" w:eastAsia="Calibri" w:hAnsiTheme="minorHAnsi" w:cstheme="minorHAnsi"/>
          <w:spacing w:val="6"/>
          <w:sz w:val="22"/>
          <w:szCs w:val="22"/>
        </w:rPr>
        <w:t>t</w:t>
      </w:r>
      <w:r w:rsidRPr="00CF4048">
        <w:rPr>
          <w:rFonts w:asciiTheme="minorHAnsi" w:eastAsia="Calibri" w:hAnsiTheme="minorHAnsi" w:cstheme="minorHAnsi"/>
          <w:sz w:val="22"/>
          <w:szCs w:val="22"/>
        </w:rPr>
        <w:t>al</w:t>
      </w:r>
      <w:r w:rsidRPr="00CF4048">
        <w:rPr>
          <w:rFonts w:asciiTheme="minorHAnsi" w:eastAsia="Calibri" w:hAnsiTheme="minorHAnsi" w:cstheme="minorHAnsi"/>
          <w:spacing w:val="-10"/>
          <w:sz w:val="22"/>
          <w:szCs w:val="22"/>
        </w:rPr>
        <w:t xml:space="preserve"> </w:t>
      </w:r>
      <w:r w:rsidRPr="00CF4048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F4048">
        <w:rPr>
          <w:rFonts w:asciiTheme="minorHAnsi" w:eastAsia="Calibri" w:hAnsiTheme="minorHAnsi" w:cstheme="minorHAnsi"/>
          <w:sz w:val="22"/>
          <w:szCs w:val="22"/>
        </w:rPr>
        <w:t>l</w:t>
      </w:r>
      <w:r w:rsidRPr="00CF4048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F4048">
        <w:rPr>
          <w:rFonts w:asciiTheme="minorHAnsi" w:eastAsia="Calibri" w:hAnsiTheme="minorHAnsi" w:cstheme="minorHAnsi"/>
          <w:sz w:val="22"/>
          <w:szCs w:val="22"/>
        </w:rPr>
        <w:t>ctr</w:t>
      </w:r>
      <w:r w:rsidRPr="00CF4048">
        <w:rPr>
          <w:rFonts w:asciiTheme="minorHAnsi" w:eastAsia="Calibri" w:hAnsiTheme="minorHAnsi" w:cstheme="minorHAnsi"/>
          <w:spacing w:val="1"/>
          <w:sz w:val="22"/>
          <w:szCs w:val="22"/>
        </w:rPr>
        <w:t>on</w:t>
      </w:r>
      <w:r w:rsidRPr="00CF4048">
        <w:rPr>
          <w:rFonts w:asciiTheme="minorHAnsi" w:eastAsia="Calibri" w:hAnsiTheme="minorHAnsi" w:cstheme="minorHAnsi"/>
          <w:sz w:val="22"/>
          <w:szCs w:val="22"/>
        </w:rPr>
        <w:t>ic</w:t>
      </w:r>
      <w:r w:rsidRPr="00CF4048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CF4048">
        <w:rPr>
          <w:rFonts w:asciiTheme="minorHAnsi" w:eastAsia="Calibri" w:hAnsiTheme="minorHAnsi" w:cstheme="minorHAnsi"/>
          <w:sz w:val="22"/>
          <w:szCs w:val="22"/>
        </w:rPr>
        <w:t>a</w:t>
      </w:r>
      <w:r w:rsidRPr="00CF4048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F4048">
        <w:rPr>
          <w:rFonts w:asciiTheme="minorHAnsi" w:eastAsia="Calibri" w:hAnsiTheme="minorHAnsi" w:cstheme="minorHAnsi"/>
          <w:sz w:val="22"/>
          <w:szCs w:val="22"/>
        </w:rPr>
        <w:t>d</w:t>
      </w:r>
      <w:r w:rsidRPr="00CF4048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F4048">
        <w:rPr>
          <w:rFonts w:asciiTheme="minorHAnsi" w:eastAsia="Calibri" w:hAnsiTheme="minorHAnsi" w:cstheme="minorHAnsi"/>
          <w:sz w:val="22"/>
          <w:szCs w:val="22"/>
        </w:rPr>
        <w:t>ma</w:t>
      </w:r>
      <w:r w:rsidRPr="00CF4048">
        <w:rPr>
          <w:rFonts w:asciiTheme="minorHAnsi" w:eastAsia="Calibri" w:hAnsiTheme="minorHAnsi" w:cstheme="minorHAnsi"/>
          <w:spacing w:val="1"/>
          <w:sz w:val="22"/>
          <w:szCs w:val="22"/>
        </w:rPr>
        <w:t>nu</w:t>
      </w:r>
      <w:r w:rsidRPr="00CF4048">
        <w:rPr>
          <w:rFonts w:asciiTheme="minorHAnsi" w:eastAsia="Calibri" w:hAnsiTheme="minorHAnsi" w:cstheme="minorHAnsi"/>
          <w:sz w:val="22"/>
          <w:szCs w:val="22"/>
        </w:rPr>
        <w:t>al</w:t>
      </w:r>
      <w:r w:rsidRPr="00CF4048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CF4048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CF4048">
        <w:rPr>
          <w:rFonts w:asciiTheme="minorHAnsi" w:eastAsia="Calibri" w:hAnsiTheme="minorHAnsi" w:cstheme="minorHAnsi"/>
          <w:sz w:val="22"/>
          <w:szCs w:val="22"/>
        </w:rPr>
        <w:t>ili</w:t>
      </w:r>
      <w:r w:rsidRPr="00CF4048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F4048">
        <w:rPr>
          <w:rFonts w:asciiTheme="minorHAnsi" w:eastAsia="Calibri" w:hAnsiTheme="minorHAnsi" w:cstheme="minorHAnsi"/>
          <w:sz w:val="22"/>
          <w:szCs w:val="22"/>
        </w:rPr>
        <w:t>g</w:t>
      </w:r>
      <w:r w:rsidRPr="00CF4048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F4048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CF4048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CF4048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CF4048">
        <w:rPr>
          <w:rFonts w:asciiTheme="minorHAnsi" w:eastAsia="Calibri" w:hAnsiTheme="minorHAnsi" w:cstheme="minorHAnsi"/>
          <w:sz w:val="22"/>
          <w:szCs w:val="22"/>
        </w:rPr>
        <w:t>t</w:t>
      </w:r>
      <w:r w:rsidRPr="00CF4048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CF4048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CF4048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CF4048">
        <w:rPr>
          <w:rFonts w:asciiTheme="minorHAnsi" w:eastAsia="Calibri" w:hAnsiTheme="minorHAnsi" w:cstheme="minorHAnsi"/>
          <w:sz w:val="22"/>
          <w:szCs w:val="22"/>
        </w:rPr>
        <w:t>.</w:t>
      </w:r>
      <w:r w:rsidRPr="00CF4048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CF4048">
        <w:rPr>
          <w:rFonts w:asciiTheme="minorHAnsi" w:eastAsia="Calibri" w:hAnsiTheme="minorHAnsi" w:cstheme="minorHAnsi"/>
          <w:sz w:val="22"/>
          <w:szCs w:val="22"/>
        </w:rPr>
        <w:t>Pr</w:t>
      </w:r>
      <w:r w:rsidRPr="00CF4048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CF4048">
        <w:rPr>
          <w:rFonts w:asciiTheme="minorHAnsi" w:eastAsia="Calibri" w:hAnsiTheme="minorHAnsi" w:cstheme="minorHAnsi"/>
          <w:spacing w:val="-1"/>
          <w:sz w:val="22"/>
          <w:szCs w:val="22"/>
        </w:rPr>
        <w:t>se</w:t>
      </w:r>
      <w:r w:rsidRPr="00CF4048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F4048">
        <w:rPr>
          <w:rFonts w:asciiTheme="minorHAnsi" w:eastAsia="Calibri" w:hAnsiTheme="minorHAnsi" w:cstheme="minorHAnsi"/>
          <w:sz w:val="22"/>
          <w:szCs w:val="22"/>
        </w:rPr>
        <w:t xml:space="preserve">tly </w:t>
      </w:r>
      <w:r w:rsidRPr="00CF4048">
        <w:rPr>
          <w:rFonts w:asciiTheme="minorHAnsi" w:eastAsia="Calibri" w:hAnsiTheme="minorHAnsi" w:cstheme="minorHAnsi"/>
          <w:spacing w:val="-1"/>
          <w:sz w:val="22"/>
          <w:szCs w:val="22"/>
        </w:rPr>
        <w:t>se</w:t>
      </w:r>
      <w:r w:rsidRPr="00CF4048">
        <w:rPr>
          <w:rFonts w:asciiTheme="minorHAnsi" w:eastAsia="Calibri" w:hAnsiTheme="minorHAnsi" w:cstheme="minorHAnsi"/>
          <w:sz w:val="22"/>
          <w:szCs w:val="22"/>
        </w:rPr>
        <w:t>arc</w:t>
      </w:r>
      <w:r w:rsidRPr="00CF4048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CF4048">
        <w:rPr>
          <w:rFonts w:asciiTheme="minorHAnsi" w:eastAsia="Calibri" w:hAnsiTheme="minorHAnsi" w:cstheme="minorHAnsi"/>
          <w:sz w:val="22"/>
          <w:szCs w:val="22"/>
        </w:rPr>
        <w:t>i</w:t>
      </w:r>
      <w:r w:rsidRPr="00CF4048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F4048">
        <w:rPr>
          <w:rFonts w:asciiTheme="minorHAnsi" w:eastAsia="Calibri" w:hAnsiTheme="minorHAnsi" w:cstheme="minorHAnsi"/>
          <w:sz w:val="22"/>
          <w:szCs w:val="22"/>
        </w:rPr>
        <w:t>g</w:t>
      </w:r>
      <w:r w:rsidRPr="00CF4048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CF4048">
        <w:rPr>
          <w:rFonts w:asciiTheme="minorHAnsi" w:eastAsia="Calibri" w:hAnsiTheme="minorHAnsi" w:cstheme="minorHAnsi"/>
          <w:sz w:val="22"/>
          <w:szCs w:val="22"/>
        </w:rPr>
        <w:t>for</w:t>
      </w:r>
      <w:r w:rsidRPr="00CF4048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F4048">
        <w:rPr>
          <w:rFonts w:asciiTheme="minorHAnsi" w:eastAsia="Calibri" w:hAnsiTheme="minorHAnsi" w:cstheme="minorHAnsi"/>
          <w:sz w:val="22"/>
          <w:szCs w:val="22"/>
        </w:rPr>
        <w:t>a</w:t>
      </w:r>
      <w:r w:rsidRPr="00CF4048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CF4048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CF4048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CF4048">
        <w:rPr>
          <w:rFonts w:asciiTheme="minorHAnsi" w:eastAsia="Calibri" w:hAnsiTheme="minorHAnsi" w:cstheme="minorHAnsi"/>
          <w:sz w:val="22"/>
          <w:szCs w:val="22"/>
        </w:rPr>
        <w:t>it</w:t>
      </w:r>
      <w:r w:rsidRPr="00CF4048">
        <w:rPr>
          <w:rFonts w:asciiTheme="minorHAnsi" w:eastAsia="Calibri" w:hAnsiTheme="minorHAnsi" w:cstheme="minorHAnsi"/>
          <w:spacing w:val="1"/>
          <w:sz w:val="22"/>
          <w:szCs w:val="22"/>
        </w:rPr>
        <w:t>ab</w:t>
      </w:r>
      <w:r w:rsidRPr="00CF4048">
        <w:rPr>
          <w:rFonts w:asciiTheme="minorHAnsi" w:eastAsia="Calibri" w:hAnsiTheme="minorHAnsi" w:cstheme="minorHAnsi"/>
          <w:sz w:val="22"/>
          <w:szCs w:val="22"/>
        </w:rPr>
        <w:t>le</w:t>
      </w:r>
      <w:r w:rsidRPr="00CF4048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CF4048">
        <w:rPr>
          <w:rFonts w:asciiTheme="minorHAnsi" w:eastAsia="Calibri" w:hAnsiTheme="minorHAnsi" w:cstheme="minorHAnsi"/>
          <w:spacing w:val="2"/>
          <w:sz w:val="22"/>
          <w:szCs w:val="22"/>
        </w:rPr>
        <w:t>s</w:t>
      </w:r>
      <w:r w:rsidRPr="00CF4048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F4048">
        <w:rPr>
          <w:rFonts w:asciiTheme="minorHAnsi" w:eastAsia="Calibri" w:hAnsiTheme="minorHAnsi" w:cstheme="minorHAnsi"/>
          <w:sz w:val="22"/>
          <w:szCs w:val="22"/>
        </w:rPr>
        <w:t>cr</w:t>
      </w:r>
      <w:r w:rsidRPr="00CF4048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F4048">
        <w:rPr>
          <w:rFonts w:asciiTheme="minorHAnsi" w:eastAsia="Calibri" w:hAnsiTheme="minorHAnsi" w:cstheme="minorHAnsi"/>
          <w:spacing w:val="3"/>
          <w:sz w:val="22"/>
          <w:szCs w:val="22"/>
        </w:rPr>
        <w:t>t</w:t>
      </w:r>
      <w:r w:rsidRPr="00CF4048">
        <w:rPr>
          <w:rFonts w:asciiTheme="minorHAnsi" w:eastAsia="Calibri" w:hAnsiTheme="minorHAnsi" w:cstheme="minorHAnsi"/>
          <w:sz w:val="22"/>
          <w:szCs w:val="22"/>
        </w:rPr>
        <w:t>arial</w:t>
      </w:r>
      <w:r w:rsidRPr="00CF4048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CF4048">
        <w:rPr>
          <w:rFonts w:asciiTheme="minorHAnsi" w:eastAsia="Calibri" w:hAnsiTheme="minorHAnsi" w:cstheme="minorHAnsi"/>
          <w:sz w:val="22"/>
          <w:szCs w:val="22"/>
        </w:rPr>
        <w:t>r</w:t>
      </w:r>
      <w:r w:rsidRPr="00CF404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F4048">
        <w:rPr>
          <w:rFonts w:asciiTheme="minorHAnsi" w:eastAsia="Calibri" w:hAnsiTheme="minorHAnsi" w:cstheme="minorHAnsi"/>
          <w:sz w:val="22"/>
          <w:szCs w:val="22"/>
        </w:rPr>
        <w:t xml:space="preserve">le </w:t>
      </w:r>
      <w:r w:rsidRPr="00CF4048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CF4048">
        <w:rPr>
          <w:rFonts w:asciiTheme="minorHAnsi" w:eastAsia="Calibri" w:hAnsiTheme="minorHAnsi" w:cstheme="minorHAnsi"/>
          <w:sz w:val="22"/>
          <w:szCs w:val="22"/>
        </w:rPr>
        <w:t>ith</w:t>
      </w:r>
      <w:r w:rsidRPr="00CF4048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CF4048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CF4048">
        <w:rPr>
          <w:rFonts w:asciiTheme="minorHAnsi" w:eastAsia="Calibri" w:hAnsiTheme="minorHAnsi" w:cstheme="minorHAnsi"/>
          <w:sz w:val="22"/>
          <w:szCs w:val="22"/>
        </w:rPr>
        <w:t>n</w:t>
      </w:r>
      <w:r w:rsidRPr="00CF404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F4048">
        <w:rPr>
          <w:rFonts w:asciiTheme="minorHAnsi" w:eastAsia="Calibri" w:hAnsiTheme="minorHAnsi" w:cstheme="minorHAnsi"/>
          <w:sz w:val="22"/>
          <w:szCs w:val="22"/>
        </w:rPr>
        <w:t>exciti</w:t>
      </w:r>
      <w:r w:rsidRPr="00CF4048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F4048">
        <w:rPr>
          <w:rFonts w:asciiTheme="minorHAnsi" w:eastAsia="Calibri" w:hAnsiTheme="minorHAnsi" w:cstheme="minorHAnsi"/>
          <w:sz w:val="22"/>
          <w:szCs w:val="22"/>
        </w:rPr>
        <w:t>g</w:t>
      </w:r>
      <w:r w:rsidRPr="00CF4048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CF4048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CF4048">
        <w:rPr>
          <w:rFonts w:asciiTheme="minorHAnsi" w:eastAsia="Calibri" w:hAnsiTheme="minorHAnsi" w:cstheme="minorHAnsi"/>
          <w:sz w:val="22"/>
          <w:szCs w:val="22"/>
        </w:rPr>
        <w:t>d</w:t>
      </w:r>
      <w:r w:rsidRPr="00CF4048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F4048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CF4048">
        <w:rPr>
          <w:rFonts w:asciiTheme="minorHAnsi" w:eastAsia="Calibri" w:hAnsiTheme="minorHAnsi" w:cstheme="minorHAnsi"/>
          <w:sz w:val="22"/>
          <w:szCs w:val="22"/>
        </w:rPr>
        <w:t>r</w:t>
      </w:r>
      <w:r w:rsidRPr="00CF404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F4048">
        <w:rPr>
          <w:rFonts w:asciiTheme="minorHAnsi" w:eastAsia="Calibri" w:hAnsiTheme="minorHAnsi" w:cstheme="minorHAnsi"/>
          <w:sz w:val="22"/>
          <w:szCs w:val="22"/>
        </w:rPr>
        <w:t>gr</w:t>
      </w:r>
      <w:r w:rsidRPr="00CF4048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F4048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CF4048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CF4048">
        <w:rPr>
          <w:rFonts w:asciiTheme="minorHAnsi" w:eastAsia="Calibri" w:hAnsiTheme="minorHAnsi" w:cstheme="minorHAnsi"/>
          <w:sz w:val="22"/>
          <w:szCs w:val="22"/>
        </w:rPr>
        <w:t>i</w:t>
      </w:r>
      <w:r w:rsidRPr="00CF4048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CF4048">
        <w:rPr>
          <w:rFonts w:asciiTheme="minorHAnsi" w:eastAsia="Calibri" w:hAnsiTheme="minorHAnsi" w:cstheme="minorHAnsi"/>
          <w:sz w:val="22"/>
          <w:szCs w:val="22"/>
        </w:rPr>
        <w:t>e</w:t>
      </w:r>
      <w:r w:rsidRPr="00CF4048">
        <w:rPr>
          <w:rFonts w:asciiTheme="minorHAnsi" w:eastAsia="Calibri" w:hAnsiTheme="minorHAnsi" w:cstheme="minorHAnsi"/>
          <w:spacing w:val="-10"/>
          <w:sz w:val="22"/>
          <w:szCs w:val="22"/>
        </w:rPr>
        <w:t xml:space="preserve"> </w:t>
      </w:r>
      <w:r w:rsidRPr="00CF4048">
        <w:rPr>
          <w:rFonts w:asciiTheme="minorHAnsi" w:eastAsia="Calibri" w:hAnsiTheme="minorHAnsi" w:cstheme="minorHAnsi"/>
          <w:sz w:val="22"/>
          <w:szCs w:val="22"/>
        </w:rPr>
        <w:t>c</w:t>
      </w:r>
      <w:r w:rsidRPr="00CF4048">
        <w:rPr>
          <w:rFonts w:asciiTheme="minorHAnsi" w:eastAsia="Calibri" w:hAnsiTheme="minorHAnsi" w:cstheme="minorHAnsi"/>
          <w:spacing w:val="3"/>
          <w:sz w:val="22"/>
          <w:szCs w:val="22"/>
        </w:rPr>
        <w:t>o</w:t>
      </w:r>
      <w:r w:rsidRPr="00CF4048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CF4048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CF4048">
        <w:rPr>
          <w:rFonts w:asciiTheme="minorHAnsi" w:eastAsia="Calibri" w:hAnsiTheme="minorHAnsi" w:cstheme="minorHAnsi"/>
          <w:sz w:val="22"/>
          <w:szCs w:val="22"/>
        </w:rPr>
        <w:t>a</w:t>
      </w:r>
      <w:r w:rsidRPr="00CF4048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F4048">
        <w:rPr>
          <w:rFonts w:asciiTheme="minorHAnsi" w:eastAsia="Calibri" w:hAnsiTheme="minorHAnsi" w:cstheme="minorHAnsi"/>
          <w:spacing w:val="4"/>
          <w:sz w:val="22"/>
          <w:szCs w:val="22"/>
        </w:rPr>
        <w:t>y</w:t>
      </w:r>
      <w:r w:rsidRPr="00CF4048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3B2E2943" w14:textId="77777777" w:rsidR="00063477" w:rsidRPr="00CF4048" w:rsidRDefault="0006347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C2FAAD3" w14:textId="63EDCB90" w:rsidR="00063477" w:rsidRPr="00CF4048" w:rsidRDefault="00CF4048" w:rsidP="00CF4048">
      <w:pPr>
        <w:ind w:left="228"/>
        <w:rPr>
          <w:rFonts w:asciiTheme="minorHAnsi" w:eastAsia="Calibri" w:hAnsiTheme="minorHAnsi" w:cstheme="minorHAnsi"/>
          <w:sz w:val="22"/>
          <w:szCs w:val="22"/>
        </w:rPr>
      </w:pPr>
      <w:r w:rsidRPr="00CF4048">
        <w:rPr>
          <w:rFonts w:asciiTheme="minorHAnsi" w:eastAsia="Calibri" w:hAnsiTheme="minorHAnsi" w:cstheme="minorHAnsi"/>
          <w:b/>
          <w:sz w:val="22"/>
          <w:szCs w:val="22"/>
        </w:rPr>
        <w:t>Emp</w:t>
      </w:r>
      <w:r w:rsidRPr="00CF4048">
        <w:rPr>
          <w:rFonts w:asciiTheme="minorHAnsi" w:eastAsia="Calibri" w:hAnsiTheme="minorHAnsi" w:cstheme="minorHAnsi"/>
          <w:b/>
          <w:spacing w:val="1"/>
          <w:sz w:val="22"/>
          <w:szCs w:val="22"/>
        </w:rPr>
        <w:t>l</w:t>
      </w:r>
      <w:r w:rsidRPr="00CF4048">
        <w:rPr>
          <w:rFonts w:asciiTheme="minorHAnsi" w:eastAsia="Calibri" w:hAnsiTheme="minorHAnsi" w:cstheme="minorHAnsi"/>
          <w:b/>
          <w:sz w:val="22"/>
          <w:szCs w:val="22"/>
        </w:rPr>
        <w:t>oy</w:t>
      </w:r>
      <w:r w:rsidRPr="00CF4048">
        <w:rPr>
          <w:rFonts w:asciiTheme="minorHAnsi" w:eastAsia="Calibri" w:hAnsiTheme="minorHAnsi" w:cstheme="minorHAnsi"/>
          <w:b/>
          <w:spacing w:val="-1"/>
          <w:sz w:val="22"/>
          <w:szCs w:val="22"/>
        </w:rPr>
        <w:t>me</w:t>
      </w:r>
      <w:r w:rsidRPr="00CF4048">
        <w:rPr>
          <w:rFonts w:asciiTheme="minorHAnsi" w:eastAsia="Calibri" w:hAnsiTheme="minorHAnsi" w:cstheme="minorHAnsi"/>
          <w:b/>
          <w:spacing w:val="1"/>
          <w:sz w:val="22"/>
          <w:szCs w:val="22"/>
        </w:rPr>
        <w:t>n</w:t>
      </w:r>
      <w:r w:rsidRPr="00CF4048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CF4048">
        <w:rPr>
          <w:rFonts w:asciiTheme="minorHAnsi" w:eastAsia="Calibri" w:hAnsiTheme="minorHAnsi" w:cstheme="minorHAnsi"/>
          <w:b/>
          <w:spacing w:val="2"/>
          <w:sz w:val="22"/>
          <w:szCs w:val="22"/>
        </w:rPr>
        <w:t xml:space="preserve"> </w:t>
      </w:r>
      <w:r w:rsidRPr="00CF4048">
        <w:rPr>
          <w:rFonts w:asciiTheme="minorHAnsi" w:eastAsia="Calibri" w:hAnsiTheme="minorHAnsi" w:cstheme="minorHAnsi"/>
          <w:b/>
          <w:sz w:val="22"/>
          <w:szCs w:val="22"/>
        </w:rPr>
        <w:t>H</w:t>
      </w:r>
      <w:r w:rsidRPr="00CF4048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CF4048">
        <w:rPr>
          <w:rFonts w:asciiTheme="minorHAnsi" w:eastAsia="Calibri" w:hAnsiTheme="minorHAnsi" w:cstheme="minorHAnsi"/>
          <w:b/>
          <w:spacing w:val="-2"/>
          <w:sz w:val="22"/>
          <w:szCs w:val="22"/>
        </w:rPr>
        <w:t>s</w:t>
      </w:r>
      <w:r w:rsidRPr="00CF4048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CF4048">
        <w:rPr>
          <w:rFonts w:asciiTheme="minorHAnsi" w:eastAsia="Calibri" w:hAnsiTheme="minorHAnsi" w:cstheme="minorHAnsi"/>
          <w:b/>
          <w:spacing w:val="1"/>
          <w:sz w:val="22"/>
          <w:szCs w:val="22"/>
        </w:rPr>
        <w:t>or</w:t>
      </w:r>
      <w:r w:rsidRPr="00CF4048">
        <w:rPr>
          <w:rFonts w:asciiTheme="minorHAnsi" w:eastAsia="Calibri" w:hAnsiTheme="minorHAnsi" w:cstheme="minorHAnsi"/>
          <w:b/>
          <w:sz w:val="22"/>
          <w:szCs w:val="22"/>
        </w:rPr>
        <w:t>y</w:t>
      </w:r>
    </w:p>
    <w:p w14:paraId="4BB96A25" w14:textId="77777777" w:rsidR="00063477" w:rsidRPr="00CF4048" w:rsidRDefault="00CF4048">
      <w:pPr>
        <w:ind w:left="228"/>
        <w:rPr>
          <w:rFonts w:asciiTheme="minorHAnsi" w:eastAsia="Calibri" w:hAnsiTheme="minorHAnsi" w:cstheme="minorHAnsi"/>
          <w:sz w:val="22"/>
          <w:szCs w:val="22"/>
        </w:rPr>
      </w:pPr>
      <w:r w:rsidRPr="00CF4048">
        <w:rPr>
          <w:rFonts w:asciiTheme="minorHAnsi" w:eastAsia="Calibri" w:hAnsiTheme="minorHAnsi" w:cstheme="minorHAnsi"/>
          <w:b/>
          <w:sz w:val="22"/>
          <w:szCs w:val="22"/>
        </w:rPr>
        <w:t>Paper</w:t>
      </w:r>
      <w:r w:rsidRPr="00CF4048">
        <w:rPr>
          <w:rFonts w:asciiTheme="minorHAnsi" w:eastAsia="Calibri" w:hAnsiTheme="minorHAnsi" w:cstheme="minorHAnsi"/>
          <w:b/>
          <w:spacing w:val="-4"/>
          <w:sz w:val="22"/>
          <w:szCs w:val="22"/>
        </w:rPr>
        <w:t xml:space="preserve"> </w:t>
      </w:r>
      <w:r w:rsidRPr="00CF4048">
        <w:rPr>
          <w:rFonts w:asciiTheme="minorHAnsi" w:eastAsia="Calibri" w:hAnsiTheme="minorHAnsi" w:cstheme="minorHAnsi"/>
          <w:b/>
          <w:spacing w:val="1"/>
          <w:sz w:val="22"/>
          <w:szCs w:val="22"/>
        </w:rPr>
        <w:t>M</w:t>
      </w:r>
      <w:r w:rsidRPr="00CF4048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CF4048">
        <w:rPr>
          <w:rFonts w:asciiTheme="minorHAnsi" w:eastAsia="Calibri" w:hAnsiTheme="minorHAnsi" w:cstheme="minorHAnsi"/>
          <w:b/>
          <w:spacing w:val="1"/>
          <w:sz w:val="22"/>
          <w:szCs w:val="22"/>
        </w:rPr>
        <w:t>rch</w:t>
      </w:r>
      <w:r w:rsidRPr="00CF4048">
        <w:rPr>
          <w:rFonts w:asciiTheme="minorHAnsi" w:eastAsia="Calibri" w:hAnsiTheme="minorHAnsi" w:cstheme="minorHAnsi"/>
          <w:b/>
          <w:sz w:val="22"/>
          <w:szCs w:val="22"/>
        </w:rPr>
        <w:t>a</w:t>
      </w:r>
      <w:r w:rsidRPr="00CF4048">
        <w:rPr>
          <w:rFonts w:asciiTheme="minorHAnsi" w:eastAsia="Calibri" w:hAnsiTheme="minorHAnsi" w:cstheme="minorHAnsi"/>
          <w:b/>
          <w:spacing w:val="-1"/>
          <w:sz w:val="22"/>
          <w:szCs w:val="22"/>
        </w:rPr>
        <w:t>n</w:t>
      </w:r>
      <w:r w:rsidRPr="00CF4048">
        <w:rPr>
          <w:rFonts w:asciiTheme="minorHAnsi" w:eastAsia="Calibri" w:hAnsiTheme="minorHAnsi" w:cstheme="minorHAnsi"/>
          <w:b/>
          <w:sz w:val="22"/>
          <w:szCs w:val="22"/>
        </w:rPr>
        <w:t>ts</w:t>
      </w:r>
      <w:r w:rsidRPr="00CF4048">
        <w:rPr>
          <w:rFonts w:asciiTheme="minorHAnsi" w:eastAsia="Calibri" w:hAnsiTheme="minorHAnsi" w:cstheme="minorHAnsi"/>
          <w:b/>
          <w:spacing w:val="-6"/>
          <w:sz w:val="22"/>
          <w:szCs w:val="22"/>
        </w:rPr>
        <w:t xml:space="preserve"> </w:t>
      </w:r>
      <w:r w:rsidRPr="00CF4048">
        <w:rPr>
          <w:rFonts w:asciiTheme="minorHAnsi" w:eastAsia="Calibri" w:hAnsiTheme="minorHAnsi" w:cstheme="minorHAnsi"/>
          <w:b/>
          <w:sz w:val="22"/>
          <w:szCs w:val="22"/>
        </w:rPr>
        <w:t>-</w:t>
      </w:r>
      <w:r w:rsidRPr="00CF4048">
        <w:rPr>
          <w:rFonts w:asciiTheme="minorHAnsi" w:eastAsia="Calibri" w:hAnsiTheme="minorHAnsi" w:cstheme="minorHAnsi"/>
          <w:b/>
          <w:spacing w:val="-2"/>
          <w:sz w:val="22"/>
          <w:szCs w:val="22"/>
        </w:rPr>
        <w:t xml:space="preserve"> </w:t>
      </w:r>
      <w:r w:rsidRPr="00CF4048">
        <w:rPr>
          <w:rFonts w:asciiTheme="minorHAnsi" w:eastAsia="Calibri" w:hAnsiTheme="minorHAnsi" w:cstheme="minorHAnsi"/>
          <w:b/>
          <w:spacing w:val="-1"/>
          <w:sz w:val="22"/>
          <w:szCs w:val="22"/>
        </w:rPr>
        <w:t>Sl</w:t>
      </w:r>
      <w:r w:rsidRPr="00CF4048">
        <w:rPr>
          <w:rFonts w:asciiTheme="minorHAnsi" w:eastAsia="Calibri" w:hAnsiTheme="minorHAnsi" w:cstheme="minorHAnsi"/>
          <w:b/>
          <w:spacing w:val="1"/>
          <w:sz w:val="22"/>
          <w:szCs w:val="22"/>
        </w:rPr>
        <w:t>ou</w:t>
      </w:r>
      <w:r w:rsidRPr="00CF4048">
        <w:rPr>
          <w:rFonts w:asciiTheme="minorHAnsi" w:eastAsia="Calibri" w:hAnsiTheme="minorHAnsi" w:cstheme="minorHAnsi"/>
          <w:b/>
          <w:spacing w:val="-1"/>
          <w:sz w:val="22"/>
          <w:szCs w:val="22"/>
        </w:rPr>
        <w:t>g</w:t>
      </w:r>
      <w:r w:rsidRPr="00CF4048">
        <w:rPr>
          <w:rFonts w:asciiTheme="minorHAnsi" w:eastAsia="Calibri" w:hAnsiTheme="minorHAnsi" w:cstheme="minorHAnsi"/>
          <w:b/>
          <w:sz w:val="22"/>
          <w:szCs w:val="22"/>
        </w:rPr>
        <w:t>h</w:t>
      </w:r>
    </w:p>
    <w:p w14:paraId="1B667223" w14:textId="34A743C8" w:rsidR="00063477" w:rsidRPr="00CF4048" w:rsidRDefault="00CF4048" w:rsidP="00CF4048">
      <w:pPr>
        <w:spacing w:before="39"/>
        <w:ind w:left="228"/>
        <w:rPr>
          <w:rFonts w:asciiTheme="minorHAnsi" w:eastAsia="Calibri" w:hAnsiTheme="minorHAnsi" w:cstheme="minorHAnsi"/>
          <w:sz w:val="22"/>
          <w:szCs w:val="22"/>
        </w:rPr>
      </w:pPr>
      <w:r w:rsidRPr="00CF4048">
        <w:rPr>
          <w:rFonts w:asciiTheme="minorHAnsi" w:eastAsia="Calibri" w:hAnsiTheme="minorHAnsi" w:cstheme="minorHAnsi"/>
          <w:b/>
          <w:spacing w:val="-1"/>
          <w:sz w:val="22"/>
          <w:szCs w:val="22"/>
        </w:rPr>
        <w:t>SE</w:t>
      </w:r>
      <w:r w:rsidRPr="00CF4048">
        <w:rPr>
          <w:rFonts w:asciiTheme="minorHAnsi" w:eastAsia="Calibri" w:hAnsiTheme="minorHAnsi" w:cstheme="minorHAnsi"/>
          <w:b/>
          <w:sz w:val="22"/>
          <w:szCs w:val="22"/>
        </w:rPr>
        <w:t>C</w:t>
      </w:r>
      <w:r w:rsidRPr="00CF4048">
        <w:rPr>
          <w:rFonts w:asciiTheme="minorHAnsi" w:eastAsia="Calibri" w:hAnsiTheme="minorHAnsi" w:cstheme="minorHAnsi"/>
          <w:b/>
          <w:spacing w:val="3"/>
          <w:sz w:val="22"/>
          <w:szCs w:val="22"/>
        </w:rPr>
        <w:t>R</w:t>
      </w:r>
      <w:r w:rsidRPr="00CF4048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CF4048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CF4048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CF4048">
        <w:rPr>
          <w:rFonts w:asciiTheme="minorHAnsi" w:eastAsia="Calibri" w:hAnsiTheme="minorHAnsi" w:cstheme="minorHAnsi"/>
          <w:b/>
          <w:spacing w:val="3"/>
          <w:sz w:val="22"/>
          <w:szCs w:val="22"/>
        </w:rPr>
        <w:t>R</w:t>
      </w:r>
      <w:r w:rsidRPr="00CF4048">
        <w:rPr>
          <w:rFonts w:asciiTheme="minorHAnsi" w:eastAsia="Calibri" w:hAnsiTheme="minorHAnsi" w:cstheme="minorHAnsi"/>
          <w:b/>
          <w:sz w:val="22"/>
          <w:szCs w:val="22"/>
        </w:rPr>
        <w:t xml:space="preserve">Y        </w:t>
      </w:r>
      <w:r w:rsidRPr="00CF4048">
        <w:rPr>
          <w:rFonts w:asciiTheme="minorHAnsi" w:eastAsia="Calibri" w:hAnsiTheme="minorHAnsi" w:cstheme="minorHAnsi"/>
          <w:b/>
          <w:spacing w:val="40"/>
          <w:sz w:val="22"/>
          <w:szCs w:val="22"/>
        </w:rPr>
        <w:t xml:space="preserve"> </w:t>
      </w:r>
      <w:r w:rsidRPr="00CF4048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CF4048">
        <w:rPr>
          <w:rFonts w:asciiTheme="minorHAnsi" w:eastAsia="Calibri" w:hAnsiTheme="minorHAnsi" w:cstheme="minorHAnsi"/>
          <w:b/>
          <w:spacing w:val="1"/>
          <w:sz w:val="22"/>
          <w:szCs w:val="22"/>
        </w:rPr>
        <w:t>pr</w:t>
      </w:r>
      <w:r w:rsidRPr="00CF4048">
        <w:rPr>
          <w:rFonts w:asciiTheme="minorHAnsi" w:eastAsia="Calibri" w:hAnsiTheme="minorHAnsi" w:cstheme="minorHAnsi"/>
          <w:b/>
          <w:spacing w:val="-1"/>
          <w:sz w:val="22"/>
          <w:szCs w:val="22"/>
        </w:rPr>
        <w:t>i</w:t>
      </w:r>
      <w:r w:rsidRPr="00CF4048">
        <w:rPr>
          <w:rFonts w:asciiTheme="minorHAnsi" w:eastAsia="Calibri" w:hAnsiTheme="minorHAnsi" w:cstheme="minorHAnsi"/>
          <w:b/>
          <w:sz w:val="22"/>
          <w:szCs w:val="22"/>
        </w:rPr>
        <w:t>l</w:t>
      </w:r>
      <w:r w:rsidRPr="00CF4048">
        <w:rPr>
          <w:rFonts w:asciiTheme="minorHAnsi" w:eastAsia="Calibri" w:hAnsiTheme="minorHAnsi" w:cstheme="minorHAnsi"/>
          <w:b/>
          <w:spacing w:val="-5"/>
          <w:sz w:val="22"/>
          <w:szCs w:val="22"/>
        </w:rPr>
        <w:t xml:space="preserve"> </w:t>
      </w:r>
      <w:r w:rsidRPr="00CF4048">
        <w:rPr>
          <w:rFonts w:asciiTheme="minorHAnsi" w:eastAsia="Calibri" w:hAnsiTheme="minorHAnsi" w:cstheme="minorHAnsi"/>
          <w:b/>
          <w:sz w:val="22"/>
          <w:szCs w:val="22"/>
        </w:rPr>
        <w:t>2009</w:t>
      </w:r>
      <w:r w:rsidRPr="00CF4048">
        <w:rPr>
          <w:rFonts w:asciiTheme="minorHAnsi" w:eastAsia="Calibri" w:hAnsiTheme="minorHAnsi" w:cstheme="minorHAnsi"/>
          <w:b/>
          <w:spacing w:val="-2"/>
          <w:sz w:val="22"/>
          <w:szCs w:val="22"/>
        </w:rPr>
        <w:t xml:space="preserve"> </w:t>
      </w:r>
      <w:r w:rsidRPr="00CF4048">
        <w:rPr>
          <w:rFonts w:asciiTheme="minorHAnsi" w:eastAsia="Calibri" w:hAnsiTheme="minorHAnsi" w:cstheme="minorHAnsi"/>
          <w:b/>
          <w:sz w:val="22"/>
          <w:szCs w:val="22"/>
        </w:rPr>
        <w:t>-</w:t>
      </w:r>
      <w:r w:rsidRPr="00CF4048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CF4048">
        <w:rPr>
          <w:rFonts w:asciiTheme="minorHAnsi" w:eastAsia="Calibri" w:hAnsiTheme="minorHAnsi" w:cstheme="minorHAnsi"/>
          <w:b/>
          <w:sz w:val="22"/>
          <w:szCs w:val="22"/>
        </w:rPr>
        <w:t>P</w:t>
      </w:r>
      <w:r w:rsidRPr="00CF4048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CF4048">
        <w:rPr>
          <w:rFonts w:asciiTheme="minorHAnsi" w:eastAsia="Calibri" w:hAnsiTheme="minorHAnsi" w:cstheme="minorHAnsi"/>
          <w:b/>
          <w:sz w:val="22"/>
          <w:szCs w:val="22"/>
        </w:rPr>
        <w:t>ese</w:t>
      </w:r>
      <w:r w:rsidRPr="00CF4048">
        <w:rPr>
          <w:rFonts w:asciiTheme="minorHAnsi" w:eastAsia="Calibri" w:hAnsiTheme="minorHAnsi" w:cstheme="minorHAnsi"/>
          <w:b/>
          <w:spacing w:val="1"/>
          <w:sz w:val="22"/>
          <w:szCs w:val="22"/>
        </w:rPr>
        <w:t>n</w:t>
      </w:r>
      <w:r w:rsidRPr="00CF4048">
        <w:rPr>
          <w:rFonts w:asciiTheme="minorHAnsi" w:eastAsia="Calibri" w:hAnsiTheme="minorHAnsi" w:cstheme="minorHAnsi"/>
          <w:b/>
          <w:sz w:val="22"/>
          <w:szCs w:val="22"/>
        </w:rPr>
        <w:t>t</w:t>
      </w:r>
    </w:p>
    <w:p w14:paraId="52B92073" w14:textId="2396B67A" w:rsidR="00063477" w:rsidRPr="00CF4048" w:rsidRDefault="00CF4048" w:rsidP="00CF4048">
      <w:pPr>
        <w:spacing w:line="277" w:lineRule="auto"/>
        <w:ind w:left="243" w:right="385"/>
        <w:rPr>
          <w:rFonts w:asciiTheme="minorHAnsi" w:eastAsia="Calibri" w:hAnsiTheme="minorHAnsi" w:cstheme="minorHAnsi"/>
          <w:sz w:val="22"/>
          <w:szCs w:val="22"/>
        </w:rPr>
      </w:pPr>
      <w:r w:rsidRPr="00CF4048">
        <w:rPr>
          <w:rFonts w:asciiTheme="minorHAnsi" w:eastAsia="Calibri" w:hAnsiTheme="minorHAnsi" w:cstheme="minorHAnsi"/>
          <w:sz w:val="22"/>
          <w:szCs w:val="22"/>
        </w:rPr>
        <w:t>R</w:t>
      </w:r>
      <w:r w:rsidRPr="00CF4048">
        <w:rPr>
          <w:rFonts w:asciiTheme="minorHAnsi" w:eastAsia="Calibri" w:hAnsiTheme="minorHAnsi" w:cstheme="minorHAnsi"/>
          <w:spacing w:val="-1"/>
          <w:sz w:val="22"/>
          <w:szCs w:val="22"/>
        </w:rPr>
        <w:t>es</w:t>
      </w:r>
      <w:r w:rsidRPr="00CF4048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CF4048">
        <w:rPr>
          <w:rFonts w:asciiTheme="minorHAnsi" w:eastAsia="Calibri" w:hAnsiTheme="minorHAnsi" w:cstheme="minorHAnsi"/>
          <w:sz w:val="22"/>
          <w:szCs w:val="22"/>
        </w:rPr>
        <w:t>o</w:t>
      </w:r>
      <w:r w:rsidRPr="00CF4048">
        <w:rPr>
          <w:rFonts w:asciiTheme="minorHAnsi" w:eastAsia="Calibri" w:hAnsiTheme="minorHAnsi" w:cstheme="minorHAnsi"/>
          <w:spacing w:val="1"/>
          <w:sz w:val="22"/>
          <w:szCs w:val="22"/>
        </w:rPr>
        <w:t>ns</w:t>
      </w:r>
      <w:r w:rsidRPr="00CF4048">
        <w:rPr>
          <w:rFonts w:asciiTheme="minorHAnsi" w:eastAsia="Calibri" w:hAnsiTheme="minorHAnsi" w:cstheme="minorHAnsi"/>
          <w:sz w:val="22"/>
          <w:szCs w:val="22"/>
        </w:rPr>
        <w:t>i</w:t>
      </w:r>
      <w:r w:rsidRPr="00CF4048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CF4048">
        <w:rPr>
          <w:rFonts w:asciiTheme="minorHAnsi" w:eastAsia="Calibri" w:hAnsiTheme="minorHAnsi" w:cstheme="minorHAnsi"/>
          <w:sz w:val="22"/>
          <w:szCs w:val="22"/>
        </w:rPr>
        <w:t>le</w:t>
      </w:r>
      <w:r w:rsidRPr="00CF4048">
        <w:rPr>
          <w:rFonts w:asciiTheme="minorHAnsi" w:eastAsia="Calibri" w:hAnsiTheme="minorHAnsi" w:cstheme="minorHAnsi"/>
          <w:spacing w:val="-10"/>
          <w:sz w:val="22"/>
          <w:szCs w:val="22"/>
        </w:rPr>
        <w:t xml:space="preserve"> </w:t>
      </w:r>
      <w:r w:rsidRPr="00CF4048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CF4048">
        <w:rPr>
          <w:rFonts w:asciiTheme="minorHAnsi" w:eastAsia="Calibri" w:hAnsiTheme="minorHAnsi" w:cstheme="minorHAnsi"/>
          <w:sz w:val="22"/>
          <w:szCs w:val="22"/>
        </w:rPr>
        <w:t>or</w:t>
      </w:r>
      <w:r w:rsidRPr="00CF4048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F4048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CF4048">
        <w:rPr>
          <w:rFonts w:asciiTheme="minorHAnsi" w:eastAsia="Calibri" w:hAnsiTheme="minorHAnsi" w:cstheme="minorHAnsi"/>
          <w:sz w:val="22"/>
          <w:szCs w:val="22"/>
        </w:rPr>
        <w:t>r</w:t>
      </w:r>
      <w:r w:rsidRPr="00CF4048">
        <w:rPr>
          <w:rFonts w:asciiTheme="minorHAnsi" w:eastAsia="Calibri" w:hAnsiTheme="minorHAnsi" w:cstheme="minorHAnsi"/>
          <w:spacing w:val="1"/>
          <w:sz w:val="22"/>
          <w:szCs w:val="22"/>
        </w:rPr>
        <w:t>ov</w:t>
      </w:r>
      <w:r w:rsidRPr="00CF4048">
        <w:rPr>
          <w:rFonts w:asciiTheme="minorHAnsi" w:eastAsia="Calibri" w:hAnsiTheme="minorHAnsi" w:cstheme="minorHAnsi"/>
          <w:sz w:val="22"/>
          <w:szCs w:val="22"/>
        </w:rPr>
        <w:t>i</w:t>
      </w:r>
      <w:r w:rsidRPr="00CF4048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CF4048">
        <w:rPr>
          <w:rFonts w:asciiTheme="minorHAnsi" w:eastAsia="Calibri" w:hAnsiTheme="minorHAnsi" w:cstheme="minorHAnsi"/>
          <w:sz w:val="22"/>
          <w:szCs w:val="22"/>
        </w:rPr>
        <w:t>i</w:t>
      </w:r>
      <w:r w:rsidRPr="00CF4048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F4048">
        <w:rPr>
          <w:rFonts w:asciiTheme="minorHAnsi" w:eastAsia="Calibri" w:hAnsiTheme="minorHAnsi" w:cstheme="minorHAnsi"/>
          <w:sz w:val="22"/>
          <w:szCs w:val="22"/>
        </w:rPr>
        <w:t>g</w:t>
      </w:r>
      <w:r w:rsidRPr="00CF4048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CF4048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CF404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F4048">
        <w:rPr>
          <w:rFonts w:asciiTheme="minorHAnsi" w:eastAsia="Calibri" w:hAnsiTheme="minorHAnsi" w:cstheme="minorHAnsi"/>
          <w:sz w:val="22"/>
          <w:szCs w:val="22"/>
        </w:rPr>
        <w:t>c</w:t>
      </w:r>
      <w:r w:rsidRPr="00CF4048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CF4048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F4048">
        <w:rPr>
          <w:rFonts w:asciiTheme="minorHAnsi" w:eastAsia="Calibri" w:hAnsiTheme="minorHAnsi" w:cstheme="minorHAnsi"/>
          <w:sz w:val="22"/>
          <w:szCs w:val="22"/>
        </w:rPr>
        <w:t>t</w:t>
      </w:r>
      <w:r w:rsidRPr="00CF4048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CF4048">
        <w:rPr>
          <w:rFonts w:asciiTheme="minorHAnsi" w:eastAsia="Calibri" w:hAnsiTheme="minorHAnsi" w:cstheme="minorHAnsi"/>
          <w:sz w:val="22"/>
          <w:szCs w:val="22"/>
        </w:rPr>
        <w:t>rial</w:t>
      </w:r>
      <w:r w:rsidRPr="00CF4048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CF4048">
        <w:rPr>
          <w:rFonts w:asciiTheme="minorHAnsi" w:eastAsia="Calibri" w:hAnsiTheme="minorHAnsi" w:cstheme="minorHAnsi"/>
          <w:sz w:val="22"/>
          <w:szCs w:val="22"/>
        </w:rPr>
        <w:t>a</w:t>
      </w:r>
      <w:r w:rsidRPr="00CF4048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F4048">
        <w:rPr>
          <w:rFonts w:asciiTheme="minorHAnsi" w:eastAsia="Calibri" w:hAnsiTheme="minorHAnsi" w:cstheme="minorHAnsi"/>
          <w:sz w:val="22"/>
          <w:szCs w:val="22"/>
        </w:rPr>
        <w:t>d</w:t>
      </w:r>
      <w:r w:rsidRPr="00CF4048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F4048">
        <w:rPr>
          <w:rFonts w:asciiTheme="minorHAnsi" w:eastAsia="Calibri" w:hAnsiTheme="minorHAnsi" w:cstheme="minorHAnsi"/>
          <w:spacing w:val="1"/>
          <w:sz w:val="22"/>
          <w:szCs w:val="22"/>
        </w:rPr>
        <w:t>ad</w:t>
      </w:r>
      <w:r w:rsidRPr="00CF4048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CF4048">
        <w:rPr>
          <w:rFonts w:asciiTheme="minorHAnsi" w:eastAsia="Calibri" w:hAnsiTheme="minorHAnsi" w:cstheme="minorHAnsi"/>
          <w:sz w:val="22"/>
          <w:szCs w:val="22"/>
        </w:rPr>
        <w:t>i</w:t>
      </w:r>
      <w:r w:rsidRPr="00CF4048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F4048">
        <w:rPr>
          <w:rFonts w:asciiTheme="minorHAnsi" w:eastAsia="Calibri" w:hAnsiTheme="minorHAnsi" w:cstheme="minorHAnsi"/>
          <w:sz w:val="22"/>
          <w:szCs w:val="22"/>
        </w:rPr>
        <w:t>i</w:t>
      </w:r>
      <w:r w:rsidRPr="00CF4048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CF4048">
        <w:rPr>
          <w:rFonts w:asciiTheme="minorHAnsi" w:eastAsia="Calibri" w:hAnsiTheme="minorHAnsi" w:cstheme="minorHAnsi"/>
          <w:sz w:val="22"/>
          <w:szCs w:val="22"/>
        </w:rPr>
        <w:t>tr</w:t>
      </w:r>
      <w:r w:rsidRPr="00CF4048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CF4048">
        <w:rPr>
          <w:rFonts w:asciiTheme="minorHAnsi" w:eastAsia="Calibri" w:hAnsiTheme="minorHAnsi" w:cstheme="minorHAnsi"/>
          <w:sz w:val="22"/>
          <w:szCs w:val="22"/>
        </w:rPr>
        <w:t>ti</w:t>
      </w:r>
      <w:r w:rsidRPr="00CF4048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CF4048">
        <w:rPr>
          <w:rFonts w:asciiTheme="minorHAnsi" w:eastAsia="Calibri" w:hAnsiTheme="minorHAnsi" w:cstheme="minorHAnsi"/>
          <w:sz w:val="22"/>
          <w:szCs w:val="22"/>
        </w:rPr>
        <w:t>e</w:t>
      </w:r>
      <w:r w:rsidRPr="00CF4048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CF4048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CF4048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CF4048">
        <w:rPr>
          <w:rFonts w:asciiTheme="minorHAnsi" w:eastAsia="Calibri" w:hAnsiTheme="minorHAnsi" w:cstheme="minorHAnsi"/>
          <w:spacing w:val="3"/>
          <w:sz w:val="22"/>
          <w:szCs w:val="22"/>
        </w:rPr>
        <w:t>p</w:t>
      </w:r>
      <w:r w:rsidRPr="00CF4048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CF4048">
        <w:rPr>
          <w:rFonts w:asciiTheme="minorHAnsi" w:eastAsia="Calibri" w:hAnsiTheme="minorHAnsi" w:cstheme="minorHAnsi"/>
          <w:sz w:val="22"/>
          <w:szCs w:val="22"/>
        </w:rPr>
        <w:t>ort</w:t>
      </w:r>
      <w:r w:rsidRPr="00CF4048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CF4048">
        <w:rPr>
          <w:rFonts w:asciiTheme="minorHAnsi" w:eastAsia="Calibri" w:hAnsiTheme="minorHAnsi" w:cstheme="minorHAnsi"/>
          <w:sz w:val="22"/>
          <w:szCs w:val="22"/>
        </w:rPr>
        <w:t>to</w:t>
      </w:r>
      <w:r w:rsidRPr="00CF404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F4048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CF4048">
        <w:rPr>
          <w:rFonts w:asciiTheme="minorHAnsi" w:eastAsia="Calibri" w:hAnsiTheme="minorHAnsi" w:cstheme="minorHAnsi"/>
          <w:sz w:val="22"/>
          <w:szCs w:val="22"/>
        </w:rPr>
        <w:t>ll</w:t>
      </w:r>
      <w:r w:rsidRPr="00CF4048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F4048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CF4048">
        <w:rPr>
          <w:rFonts w:asciiTheme="minorHAnsi" w:eastAsia="Calibri" w:hAnsiTheme="minorHAnsi" w:cstheme="minorHAnsi"/>
          <w:sz w:val="22"/>
          <w:szCs w:val="22"/>
        </w:rPr>
        <w:t>arts</w:t>
      </w:r>
      <w:r w:rsidRPr="00CF4048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CF404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F4048">
        <w:rPr>
          <w:rFonts w:asciiTheme="minorHAnsi" w:eastAsia="Calibri" w:hAnsiTheme="minorHAnsi" w:cstheme="minorHAnsi"/>
          <w:sz w:val="22"/>
          <w:szCs w:val="22"/>
        </w:rPr>
        <w:t>f</w:t>
      </w:r>
      <w:r w:rsidRPr="00CF4048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CF4048">
        <w:rPr>
          <w:rFonts w:asciiTheme="minorHAnsi" w:eastAsia="Calibri" w:hAnsiTheme="minorHAnsi" w:cstheme="minorHAnsi"/>
          <w:spacing w:val="1"/>
          <w:sz w:val="22"/>
          <w:szCs w:val="22"/>
        </w:rPr>
        <w:t>th</w:t>
      </w:r>
      <w:r w:rsidRPr="00CF4048">
        <w:rPr>
          <w:rFonts w:asciiTheme="minorHAnsi" w:eastAsia="Calibri" w:hAnsiTheme="minorHAnsi" w:cstheme="minorHAnsi"/>
          <w:sz w:val="22"/>
          <w:szCs w:val="22"/>
        </w:rPr>
        <w:t>e</w:t>
      </w:r>
      <w:r w:rsidRPr="00CF4048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CF4048">
        <w:rPr>
          <w:rFonts w:asciiTheme="minorHAnsi" w:eastAsia="Calibri" w:hAnsiTheme="minorHAnsi" w:cstheme="minorHAnsi"/>
          <w:spacing w:val="1"/>
          <w:sz w:val="22"/>
          <w:szCs w:val="22"/>
        </w:rPr>
        <w:t>bu</w:t>
      </w:r>
      <w:r w:rsidRPr="00CF4048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CF4048">
        <w:rPr>
          <w:rFonts w:asciiTheme="minorHAnsi" w:eastAsia="Calibri" w:hAnsiTheme="minorHAnsi" w:cstheme="minorHAnsi"/>
          <w:sz w:val="22"/>
          <w:szCs w:val="22"/>
        </w:rPr>
        <w:t>i</w:t>
      </w:r>
      <w:r w:rsidRPr="00CF4048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F4048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F4048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CF4048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CF4048">
        <w:rPr>
          <w:rFonts w:asciiTheme="minorHAnsi" w:eastAsia="Calibri" w:hAnsiTheme="minorHAnsi" w:cstheme="minorHAnsi"/>
          <w:sz w:val="22"/>
          <w:szCs w:val="22"/>
        </w:rPr>
        <w:t>.</w:t>
      </w:r>
      <w:r w:rsidRPr="00CF4048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CF4048">
        <w:rPr>
          <w:rFonts w:asciiTheme="minorHAnsi" w:eastAsia="Calibri" w:hAnsiTheme="minorHAnsi" w:cstheme="minorHAnsi"/>
          <w:sz w:val="22"/>
          <w:szCs w:val="22"/>
        </w:rPr>
        <w:t>Ot</w:t>
      </w:r>
      <w:r w:rsidRPr="00CF4048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CF4048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F4048">
        <w:rPr>
          <w:rFonts w:asciiTheme="minorHAnsi" w:eastAsia="Calibri" w:hAnsiTheme="minorHAnsi" w:cstheme="minorHAnsi"/>
          <w:sz w:val="22"/>
          <w:szCs w:val="22"/>
        </w:rPr>
        <w:t>r</w:t>
      </w:r>
      <w:r w:rsidRPr="00CF4048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CF4048">
        <w:rPr>
          <w:rFonts w:asciiTheme="minorHAnsi" w:eastAsia="Calibri" w:hAnsiTheme="minorHAnsi" w:cstheme="minorHAnsi"/>
          <w:sz w:val="22"/>
          <w:szCs w:val="22"/>
        </w:rPr>
        <w:t>t</w:t>
      </w:r>
      <w:r w:rsidRPr="00CF4048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CF4048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CF4048">
        <w:rPr>
          <w:rFonts w:asciiTheme="minorHAnsi" w:eastAsia="Calibri" w:hAnsiTheme="minorHAnsi" w:cstheme="minorHAnsi"/>
          <w:spacing w:val="3"/>
          <w:sz w:val="22"/>
          <w:szCs w:val="22"/>
        </w:rPr>
        <w:t>k</w:t>
      </w:r>
      <w:r w:rsidRPr="00CF4048">
        <w:rPr>
          <w:rFonts w:asciiTheme="minorHAnsi" w:eastAsia="Calibri" w:hAnsiTheme="minorHAnsi" w:cstheme="minorHAnsi"/>
          <w:sz w:val="22"/>
          <w:szCs w:val="22"/>
        </w:rPr>
        <w:t>s i</w:t>
      </w:r>
      <w:r w:rsidRPr="00CF4048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F4048">
        <w:rPr>
          <w:rFonts w:asciiTheme="minorHAnsi" w:eastAsia="Calibri" w:hAnsiTheme="minorHAnsi" w:cstheme="minorHAnsi"/>
          <w:sz w:val="22"/>
          <w:szCs w:val="22"/>
        </w:rPr>
        <w:t>clu</w:t>
      </w:r>
      <w:r w:rsidRPr="00CF4048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CF4048">
        <w:rPr>
          <w:rFonts w:asciiTheme="minorHAnsi" w:eastAsia="Calibri" w:hAnsiTheme="minorHAnsi" w:cstheme="minorHAnsi"/>
          <w:sz w:val="22"/>
          <w:szCs w:val="22"/>
        </w:rPr>
        <w:t>e</w:t>
      </w:r>
      <w:r w:rsidRPr="00CF4048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CF4048">
        <w:rPr>
          <w:rFonts w:asciiTheme="minorHAnsi" w:eastAsia="Calibri" w:hAnsiTheme="minorHAnsi" w:cstheme="minorHAnsi"/>
          <w:spacing w:val="1"/>
          <w:sz w:val="22"/>
          <w:szCs w:val="22"/>
        </w:rPr>
        <w:t>c</w:t>
      </w:r>
      <w:r w:rsidRPr="00CF4048">
        <w:rPr>
          <w:rFonts w:asciiTheme="minorHAnsi" w:eastAsia="Calibri" w:hAnsiTheme="minorHAnsi" w:cstheme="minorHAnsi"/>
          <w:sz w:val="22"/>
          <w:szCs w:val="22"/>
        </w:rPr>
        <w:t>o</w:t>
      </w:r>
      <w:r w:rsidRPr="00CF4048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CF404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F4048">
        <w:rPr>
          <w:rFonts w:asciiTheme="minorHAnsi" w:eastAsia="Calibri" w:hAnsiTheme="minorHAnsi" w:cstheme="minorHAnsi"/>
          <w:sz w:val="22"/>
          <w:szCs w:val="22"/>
        </w:rPr>
        <w:t>ri</w:t>
      </w:r>
      <w:r w:rsidRPr="00CF4048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F4048">
        <w:rPr>
          <w:rFonts w:asciiTheme="minorHAnsi" w:eastAsia="Calibri" w:hAnsiTheme="minorHAnsi" w:cstheme="minorHAnsi"/>
          <w:sz w:val="22"/>
          <w:szCs w:val="22"/>
        </w:rPr>
        <w:t>g</w:t>
      </w:r>
      <w:r w:rsidRPr="00CF4048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CF4048">
        <w:rPr>
          <w:rFonts w:asciiTheme="minorHAnsi" w:eastAsia="Calibri" w:hAnsiTheme="minorHAnsi" w:cstheme="minorHAnsi"/>
          <w:spacing w:val="1"/>
          <w:sz w:val="22"/>
          <w:szCs w:val="22"/>
        </w:rPr>
        <w:t>th</w:t>
      </w:r>
      <w:r w:rsidRPr="00CF4048">
        <w:rPr>
          <w:rFonts w:asciiTheme="minorHAnsi" w:eastAsia="Calibri" w:hAnsiTheme="minorHAnsi" w:cstheme="minorHAnsi"/>
          <w:sz w:val="22"/>
          <w:szCs w:val="22"/>
        </w:rPr>
        <w:t>e</w:t>
      </w:r>
      <w:r w:rsidRPr="00CF4048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CF4048">
        <w:rPr>
          <w:rFonts w:asciiTheme="minorHAnsi" w:eastAsia="Calibri" w:hAnsiTheme="minorHAnsi" w:cstheme="minorHAnsi"/>
          <w:sz w:val="22"/>
          <w:szCs w:val="22"/>
        </w:rPr>
        <w:t>r</w:t>
      </w:r>
      <w:r w:rsidRPr="00CF4048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F4048">
        <w:rPr>
          <w:rFonts w:asciiTheme="minorHAnsi" w:eastAsia="Calibri" w:hAnsiTheme="minorHAnsi" w:cstheme="minorHAnsi"/>
          <w:spacing w:val="2"/>
          <w:sz w:val="22"/>
          <w:szCs w:val="22"/>
        </w:rPr>
        <w:t>c</w:t>
      </w:r>
      <w:r w:rsidRPr="00CF4048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F4048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CF4048">
        <w:rPr>
          <w:rFonts w:asciiTheme="minorHAnsi" w:eastAsia="Calibri" w:hAnsiTheme="minorHAnsi" w:cstheme="minorHAnsi"/>
          <w:sz w:val="22"/>
          <w:szCs w:val="22"/>
        </w:rPr>
        <w:t>ti</w:t>
      </w:r>
      <w:r w:rsidRPr="00CF4048">
        <w:rPr>
          <w:rFonts w:asciiTheme="minorHAnsi" w:eastAsia="Calibri" w:hAnsiTheme="minorHAnsi" w:cstheme="minorHAnsi"/>
          <w:spacing w:val="3"/>
          <w:sz w:val="22"/>
          <w:szCs w:val="22"/>
        </w:rPr>
        <w:t>o</w:t>
      </w:r>
      <w:r w:rsidRPr="00CF4048">
        <w:rPr>
          <w:rFonts w:asciiTheme="minorHAnsi" w:eastAsia="Calibri" w:hAnsiTheme="minorHAnsi" w:cstheme="minorHAnsi"/>
          <w:sz w:val="22"/>
          <w:szCs w:val="22"/>
        </w:rPr>
        <w:t>n</w:t>
      </w:r>
      <w:r w:rsidRPr="00CF4048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CF4048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CF4048">
        <w:rPr>
          <w:rFonts w:asciiTheme="minorHAnsi" w:eastAsia="Calibri" w:hAnsiTheme="minorHAnsi" w:cstheme="minorHAnsi"/>
          <w:sz w:val="22"/>
          <w:szCs w:val="22"/>
        </w:rPr>
        <w:t>r</w:t>
      </w:r>
      <w:r w:rsidRPr="00CF4048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F4048">
        <w:rPr>
          <w:rFonts w:asciiTheme="minorHAnsi" w:eastAsia="Calibri" w:hAnsiTheme="minorHAnsi" w:cstheme="minorHAnsi"/>
          <w:sz w:val="22"/>
          <w:szCs w:val="22"/>
        </w:rPr>
        <w:t>a at</w:t>
      </w:r>
      <w:r w:rsidRPr="00CF404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F4048">
        <w:rPr>
          <w:rFonts w:asciiTheme="minorHAnsi" w:eastAsia="Calibri" w:hAnsiTheme="minorHAnsi" w:cstheme="minorHAnsi"/>
          <w:sz w:val="22"/>
          <w:szCs w:val="22"/>
        </w:rPr>
        <w:t>l</w:t>
      </w:r>
      <w:r w:rsidRPr="00CF4048">
        <w:rPr>
          <w:rFonts w:asciiTheme="minorHAnsi" w:eastAsia="Calibri" w:hAnsiTheme="minorHAnsi" w:cstheme="minorHAnsi"/>
          <w:spacing w:val="1"/>
          <w:sz w:val="22"/>
          <w:szCs w:val="22"/>
        </w:rPr>
        <w:t>un</w:t>
      </w:r>
      <w:r w:rsidRPr="00CF4048">
        <w:rPr>
          <w:rFonts w:asciiTheme="minorHAnsi" w:eastAsia="Calibri" w:hAnsiTheme="minorHAnsi" w:cstheme="minorHAnsi"/>
          <w:sz w:val="22"/>
          <w:szCs w:val="22"/>
        </w:rPr>
        <w:t>c</w:t>
      </w:r>
      <w:r w:rsidRPr="00CF4048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CF4048">
        <w:rPr>
          <w:rFonts w:asciiTheme="minorHAnsi" w:eastAsia="Calibri" w:hAnsiTheme="minorHAnsi" w:cstheme="minorHAnsi"/>
          <w:sz w:val="22"/>
          <w:szCs w:val="22"/>
        </w:rPr>
        <w:t>time</w:t>
      </w:r>
      <w:r w:rsidRPr="00CF4048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CF4048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CF4048">
        <w:rPr>
          <w:rFonts w:asciiTheme="minorHAnsi" w:eastAsia="Calibri" w:hAnsiTheme="minorHAnsi" w:cstheme="minorHAnsi"/>
          <w:sz w:val="22"/>
          <w:szCs w:val="22"/>
        </w:rPr>
        <w:t>d</w:t>
      </w:r>
      <w:r w:rsidRPr="00CF4048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F4048">
        <w:rPr>
          <w:rFonts w:asciiTheme="minorHAnsi" w:eastAsia="Calibri" w:hAnsiTheme="minorHAnsi" w:cstheme="minorHAnsi"/>
          <w:spacing w:val="1"/>
          <w:sz w:val="22"/>
          <w:szCs w:val="22"/>
        </w:rPr>
        <w:t>du</w:t>
      </w:r>
      <w:r w:rsidRPr="00CF4048">
        <w:rPr>
          <w:rFonts w:asciiTheme="minorHAnsi" w:eastAsia="Calibri" w:hAnsiTheme="minorHAnsi" w:cstheme="minorHAnsi"/>
          <w:sz w:val="22"/>
          <w:szCs w:val="22"/>
        </w:rPr>
        <w:t>ri</w:t>
      </w:r>
      <w:r w:rsidRPr="00CF404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F4048">
        <w:rPr>
          <w:rFonts w:asciiTheme="minorHAnsi" w:eastAsia="Calibri" w:hAnsiTheme="minorHAnsi" w:cstheme="minorHAnsi"/>
          <w:sz w:val="22"/>
          <w:szCs w:val="22"/>
        </w:rPr>
        <w:t>g</w:t>
      </w:r>
      <w:r w:rsidRPr="00CF4048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CF4048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CF4048">
        <w:rPr>
          <w:rFonts w:asciiTheme="minorHAnsi" w:eastAsia="Calibri" w:hAnsiTheme="minorHAnsi" w:cstheme="minorHAnsi"/>
          <w:sz w:val="22"/>
          <w:szCs w:val="22"/>
        </w:rPr>
        <w:t>olid</w:t>
      </w:r>
      <w:r w:rsidRPr="00CF4048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CF4048">
        <w:rPr>
          <w:rFonts w:asciiTheme="minorHAnsi" w:eastAsia="Calibri" w:hAnsiTheme="minorHAnsi" w:cstheme="minorHAnsi"/>
          <w:sz w:val="22"/>
          <w:szCs w:val="22"/>
        </w:rPr>
        <w:t>y</w:t>
      </w:r>
      <w:r w:rsidRPr="00CF4048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CF4048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CF4048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F4048">
        <w:rPr>
          <w:rFonts w:asciiTheme="minorHAnsi" w:eastAsia="Calibri" w:hAnsiTheme="minorHAnsi" w:cstheme="minorHAnsi"/>
          <w:sz w:val="22"/>
          <w:szCs w:val="22"/>
        </w:rPr>
        <w:t>rio</w:t>
      </w:r>
      <w:r w:rsidRPr="00CF4048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CF4048">
        <w:rPr>
          <w:rFonts w:asciiTheme="minorHAnsi" w:eastAsia="Calibri" w:hAnsiTheme="minorHAnsi" w:cstheme="minorHAnsi"/>
          <w:spacing w:val="2"/>
          <w:sz w:val="22"/>
          <w:szCs w:val="22"/>
        </w:rPr>
        <w:t>s</w:t>
      </w:r>
      <w:r w:rsidRPr="00CF4048">
        <w:rPr>
          <w:rFonts w:asciiTheme="minorHAnsi" w:eastAsia="Calibri" w:hAnsiTheme="minorHAnsi" w:cstheme="minorHAnsi"/>
          <w:sz w:val="22"/>
          <w:szCs w:val="22"/>
        </w:rPr>
        <w:t>,</w:t>
      </w:r>
      <w:r w:rsidRPr="00CF4048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CF4048">
        <w:rPr>
          <w:rFonts w:asciiTheme="minorHAnsi" w:eastAsia="Calibri" w:hAnsiTheme="minorHAnsi" w:cstheme="minorHAnsi"/>
          <w:spacing w:val="-1"/>
          <w:sz w:val="22"/>
          <w:szCs w:val="22"/>
        </w:rPr>
        <w:t>mee</w:t>
      </w:r>
      <w:r w:rsidRPr="00CF4048">
        <w:rPr>
          <w:rFonts w:asciiTheme="minorHAnsi" w:eastAsia="Calibri" w:hAnsiTheme="minorHAnsi" w:cstheme="minorHAnsi"/>
          <w:sz w:val="22"/>
          <w:szCs w:val="22"/>
        </w:rPr>
        <w:t>ti</w:t>
      </w:r>
      <w:r w:rsidRPr="00CF4048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F4048">
        <w:rPr>
          <w:rFonts w:asciiTheme="minorHAnsi" w:eastAsia="Calibri" w:hAnsiTheme="minorHAnsi" w:cstheme="minorHAnsi"/>
          <w:sz w:val="22"/>
          <w:szCs w:val="22"/>
        </w:rPr>
        <w:t>g</w:t>
      </w:r>
      <w:r w:rsidRPr="00CF4048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CF4048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CF4048">
        <w:rPr>
          <w:rFonts w:asciiTheme="minorHAnsi" w:eastAsia="Calibri" w:hAnsiTheme="minorHAnsi" w:cstheme="minorHAnsi"/>
          <w:spacing w:val="3"/>
          <w:sz w:val="22"/>
          <w:szCs w:val="22"/>
        </w:rPr>
        <w:t>n</w:t>
      </w:r>
      <w:r w:rsidRPr="00CF4048">
        <w:rPr>
          <w:rFonts w:asciiTheme="minorHAnsi" w:eastAsia="Calibri" w:hAnsiTheme="minorHAnsi" w:cstheme="minorHAnsi"/>
          <w:sz w:val="22"/>
          <w:szCs w:val="22"/>
        </w:rPr>
        <w:t>d</w:t>
      </w:r>
      <w:r w:rsidRPr="00CF4048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F4048">
        <w:rPr>
          <w:rFonts w:asciiTheme="minorHAnsi" w:eastAsia="Calibri" w:hAnsiTheme="minorHAnsi" w:cstheme="minorHAnsi"/>
          <w:sz w:val="22"/>
          <w:szCs w:val="22"/>
        </w:rPr>
        <w:t>gre</w:t>
      </w:r>
      <w:r w:rsidRPr="00CF4048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F4048">
        <w:rPr>
          <w:rFonts w:asciiTheme="minorHAnsi" w:eastAsia="Calibri" w:hAnsiTheme="minorHAnsi" w:cstheme="minorHAnsi"/>
          <w:sz w:val="22"/>
          <w:szCs w:val="22"/>
        </w:rPr>
        <w:t>ti</w:t>
      </w:r>
      <w:r w:rsidRPr="00CF4048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F4048">
        <w:rPr>
          <w:rFonts w:asciiTheme="minorHAnsi" w:eastAsia="Calibri" w:hAnsiTheme="minorHAnsi" w:cstheme="minorHAnsi"/>
          <w:sz w:val="22"/>
          <w:szCs w:val="22"/>
        </w:rPr>
        <w:t>g</w:t>
      </w:r>
      <w:r w:rsidRPr="00CF4048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CF4048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CF4048">
        <w:rPr>
          <w:rFonts w:asciiTheme="minorHAnsi" w:eastAsia="Calibri" w:hAnsiTheme="minorHAnsi" w:cstheme="minorHAnsi"/>
          <w:sz w:val="22"/>
          <w:szCs w:val="22"/>
        </w:rPr>
        <w:t>i</w:t>
      </w:r>
      <w:r w:rsidRPr="00CF4048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CF4048">
        <w:rPr>
          <w:rFonts w:asciiTheme="minorHAnsi" w:eastAsia="Calibri" w:hAnsiTheme="minorHAnsi" w:cstheme="minorHAnsi"/>
          <w:sz w:val="22"/>
          <w:szCs w:val="22"/>
        </w:rPr>
        <w:t>it</w:t>
      </w:r>
      <w:r w:rsidRPr="00CF404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F4048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CF4048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CF4048">
        <w:rPr>
          <w:rFonts w:asciiTheme="minorHAnsi" w:eastAsia="Calibri" w:hAnsiTheme="minorHAnsi" w:cstheme="minorHAnsi"/>
          <w:sz w:val="22"/>
          <w:szCs w:val="22"/>
        </w:rPr>
        <w:t>, a</w:t>
      </w:r>
      <w:r w:rsidRPr="00CF4048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F4048">
        <w:rPr>
          <w:rFonts w:asciiTheme="minorHAnsi" w:eastAsia="Calibri" w:hAnsiTheme="minorHAnsi" w:cstheme="minorHAnsi"/>
          <w:spacing w:val="-1"/>
          <w:sz w:val="22"/>
          <w:szCs w:val="22"/>
        </w:rPr>
        <w:t>swe</w:t>
      </w:r>
      <w:r w:rsidRPr="00CF4048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CF4048">
        <w:rPr>
          <w:rFonts w:asciiTheme="minorHAnsi" w:eastAsia="Calibri" w:hAnsiTheme="minorHAnsi" w:cstheme="minorHAnsi"/>
          <w:sz w:val="22"/>
          <w:szCs w:val="22"/>
        </w:rPr>
        <w:t>i</w:t>
      </w:r>
      <w:r w:rsidRPr="00CF4048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F4048">
        <w:rPr>
          <w:rFonts w:asciiTheme="minorHAnsi" w:eastAsia="Calibri" w:hAnsiTheme="minorHAnsi" w:cstheme="minorHAnsi"/>
          <w:sz w:val="22"/>
          <w:szCs w:val="22"/>
        </w:rPr>
        <w:t>g</w:t>
      </w:r>
      <w:r w:rsidRPr="00CF4048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CF4048">
        <w:rPr>
          <w:rFonts w:asciiTheme="minorHAnsi" w:eastAsia="Calibri" w:hAnsiTheme="minorHAnsi" w:cstheme="minorHAnsi"/>
          <w:spacing w:val="1"/>
          <w:sz w:val="22"/>
          <w:szCs w:val="22"/>
        </w:rPr>
        <w:t>th</w:t>
      </w:r>
      <w:r w:rsidRPr="00CF4048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F4048">
        <w:rPr>
          <w:rFonts w:asciiTheme="minorHAnsi" w:eastAsia="Calibri" w:hAnsiTheme="minorHAnsi" w:cstheme="minorHAnsi"/>
          <w:sz w:val="22"/>
          <w:szCs w:val="22"/>
        </w:rPr>
        <w:t>ir</w:t>
      </w:r>
      <w:r w:rsidRPr="00CF4048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CF4048">
        <w:rPr>
          <w:rFonts w:asciiTheme="minorHAnsi" w:eastAsia="Calibri" w:hAnsiTheme="minorHAnsi" w:cstheme="minorHAnsi"/>
          <w:spacing w:val="1"/>
          <w:sz w:val="22"/>
          <w:szCs w:val="22"/>
        </w:rPr>
        <w:t>qu</w:t>
      </w:r>
      <w:r w:rsidRPr="00CF4048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F4048">
        <w:rPr>
          <w:rFonts w:asciiTheme="minorHAnsi" w:eastAsia="Calibri" w:hAnsiTheme="minorHAnsi" w:cstheme="minorHAnsi"/>
          <w:sz w:val="22"/>
          <w:szCs w:val="22"/>
        </w:rPr>
        <w:t>ri</w:t>
      </w:r>
      <w:r w:rsidRPr="00CF404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F4048">
        <w:rPr>
          <w:rFonts w:asciiTheme="minorHAnsi" w:eastAsia="Calibri" w:hAnsiTheme="minorHAnsi" w:cstheme="minorHAnsi"/>
          <w:sz w:val="22"/>
          <w:szCs w:val="22"/>
        </w:rPr>
        <w:t>s</w:t>
      </w:r>
      <w:r w:rsidRPr="00CF4048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CF4048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CF4048">
        <w:rPr>
          <w:rFonts w:asciiTheme="minorHAnsi" w:eastAsia="Calibri" w:hAnsiTheme="minorHAnsi" w:cstheme="minorHAnsi"/>
          <w:sz w:val="22"/>
          <w:szCs w:val="22"/>
        </w:rPr>
        <w:t>d</w:t>
      </w:r>
      <w:r w:rsidRPr="00CF4048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F4048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CF4048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F4048">
        <w:rPr>
          <w:rFonts w:asciiTheme="minorHAnsi" w:eastAsia="Calibri" w:hAnsiTheme="minorHAnsi" w:cstheme="minorHAnsi"/>
          <w:sz w:val="22"/>
          <w:szCs w:val="22"/>
        </w:rPr>
        <w:t>ali</w:t>
      </w:r>
      <w:r w:rsidRPr="00CF4048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F4048">
        <w:rPr>
          <w:rFonts w:asciiTheme="minorHAnsi" w:eastAsia="Calibri" w:hAnsiTheme="minorHAnsi" w:cstheme="minorHAnsi"/>
          <w:sz w:val="22"/>
          <w:szCs w:val="22"/>
        </w:rPr>
        <w:t>g</w:t>
      </w:r>
      <w:r w:rsidRPr="00CF4048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CF4048">
        <w:rPr>
          <w:rFonts w:asciiTheme="minorHAnsi" w:eastAsia="Calibri" w:hAnsiTheme="minorHAnsi" w:cstheme="minorHAnsi"/>
          <w:sz w:val="22"/>
          <w:szCs w:val="22"/>
        </w:rPr>
        <w:t>with</w:t>
      </w:r>
      <w:r w:rsidRPr="00CF4048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CF4048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CF4048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F4048">
        <w:rPr>
          <w:rFonts w:asciiTheme="minorHAnsi" w:eastAsia="Calibri" w:hAnsiTheme="minorHAnsi" w:cstheme="minorHAnsi"/>
          <w:sz w:val="22"/>
          <w:szCs w:val="22"/>
        </w:rPr>
        <w:t>l</w:t>
      </w:r>
      <w:r w:rsidRPr="00CF4048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CF4048">
        <w:rPr>
          <w:rFonts w:asciiTheme="minorHAnsi" w:eastAsia="Calibri" w:hAnsiTheme="minorHAnsi" w:cstheme="minorHAnsi"/>
          <w:spacing w:val="-1"/>
          <w:sz w:val="22"/>
          <w:szCs w:val="22"/>
        </w:rPr>
        <w:t>ve</w:t>
      </w:r>
      <w:r w:rsidRPr="00CF4048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CF4048">
        <w:rPr>
          <w:rFonts w:asciiTheme="minorHAnsi" w:eastAsia="Calibri" w:hAnsiTheme="minorHAnsi" w:cstheme="minorHAnsi"/>
          <w:sz w:val="22"/>
          <w:szCs w:val="22"/>
        </w:rPr>
        <w:t>i</w:t>
      </w:r>
      <w:r w:rsidRPr="00CF404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F4048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CF4048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231EB385" w14:textId="77777777" w:rsidR="00063477" w:rsidRPr="00CF4048" w:rsidRDefault="00CF4048">
      <w:pPr>
        <w:ind w:left="243"/>
        <w:rPr>
          <w:rFonts w:asciiTheme="minorHAnsi" w:eastAsia="Calibri" w:hAnsiTheme="minorHAnsi" w:cstheme="minorHAnsi"/>
          <w:sz w:val="22"/>
          <w:szCs w:val="22"/>
        </w:rPr>
      </w:pPr>
      <w:r w:rsidRPr="00CF4048">
        <w:rPr>
          <w:rFonts w:asciiTheme="minorHAnsi" w:eastAsia="Calibri" w:hAnsiTheme="minorHAnsi" w:cstheme="minorHAnsi"/>
          <w:b/>
          <w:spacing w:val="-1"/>
          <w:sz w:val="22"/>
          <w:szCs w:val="22"/>
        </w:rPr>
        <w:t>D</w:t>
      </w:r>
      <w:r w:rsidRPr="00CF4048">
        <w:rPr>
          <w:rFonts w:asciiTheme="minorHAnsi" w:eastAsia="Calibri" w:hAnsiTheme="minorHAnsi" w:cstheme="minorHAnsi"/>
          <w:b/>
          <w:spacing w:val="1"/>
          <w:sz w:val="22"/>
          <w:szCs w:val="22"/>
        </w:rPr>
        <w:t>u</w:t>
      </w:r>
      <w:r w:rsidRPr="00CF4048">
        <w:rPr>
          <w:rFonts w:asciiTheme="minorHAnsi" w:eastAsia="Calibri" w:hAnsiTheme="minorHAnsi" w:cstheme="minorHAnsi"/>
          <w:b/>
          <w:sz w:val="22"/>
          <w:szCs w:val="22"/>
        </w:rPr>
        <w:t>ties:</w:t>
      </w:r>
    </w:p>
    <w:p w14:paraId="6BD9C3B0" w14:textId="77777777" w:rsidR="00063477" w:rsidRPr="00CF4048" w:rsidRDefault="00CF4048">
      <w:pPr>
        <w:spacing w:before="6"/>
        <w:ind w:left="243"/>
        <w:rPr>
          <w:rFonts w:asciiTheme="minorHAnsi" w:eastAsia="Calibri" w:hAnsiTheme="minorHAnsi" w:cstheme="minorHAnsi"/>
          <w:sz w:val="22"/>
          <w:szCs w:val="22"/>
        </w:rPr>
      </w:pPr>
      <w:r w:rsidRPr="00CF4048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CF4048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CF4048">
        <w:rPr>
          <w:rFonts w:asciiTheme="minorHAnsi" w:eastAsia="Calibri" w:hAnsiTheme="minorHAnsi" w:cstheme="minorHAnsi"/>
          <w:sz w:val="22"/>
          <w:szCs w:val="22"/>
        </w:rPr>
        <w:t>Fili</w:t>
      </w:r>
      <w:r w:rsidRPr="00CF4048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F4048">
        <w:rPr>
          <w:rFonts w:asciiTheme="minorHAnsi" w:eastAsia="Calibri" w:hAnsiTheme="minorHAnsi" w:cstheme="minorHAnsi"/>
          <w:sz w:val="22"/>
          <w:szCs w:val="22"/>
        </w:rPr>
        <w:t>g,</w:t>
      </w:r>
      <w:r w:rsidRPr="00CF4048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CF4048">
        <w:rPr>
          <w:rFonts w:asciiTheme="minorHAnsi" w:eastAsia="Calibri" w:hAnsiTheme="minorHAnsi" w:cstheme="minorHAnsi"/>
          <w:sz w:val="22"/>
          <w:szCs w:val="22"/>
        </w:rPr>
        <w:t>arc</w:t>
      </w:r>
      <w:r w:rsidRPr="00CF4048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CF4048">
        <w:rPr>
          <w:rFonts w:asciiTheme="minorHAnsi" w:eastAsia="Calibri" w:hAnsiTheme="minorHAnsi" w:cstheme="minorHAnsi"/>
          <w:sz w:val="22"/>
          <w:szCs w:val="22"/>
        </w:rPr>
        <w:t>i</w:t>
      </w:r>
      <w:r w:rsidRPr="00CF4048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CF4048">
        <w:rPr>
          <w:rFonts w:asciiTheme="minorHAnsi" w:eastAsia="Calibri" w:hAnsiTheme="minorHAnsi" w:cstheme="minorHAnsi"/>
          <w:sz w:val="22"/>
          <w:szCs w:val="22"/>
        </w:rPr>
        <w:t>i</w:t>
      </w:r>
      <w:r w:rsidRPr="00CF4048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F4048">
        <w:rPr>
          <w:rFonts w:asciiTheme="minorHAnsi" w:eastAsia="Calibri" w:hAnsiTheme="minorHAnsi" w:cstheme="minorHAnsi"/>
          <w:sz w:val="22"/>
          <w:szCs w:val="22"/>
        </w:rPr>
        <w:t>g,</w:t>
      </w:r>
      <w:r w:rsidRPr="00CF4048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CF4048">
        <w:rPr>
          <w:rFonts w:asciiTheme="minorHAnsi" w:eastAsia="Calibri" w:hAnsiTheme="minorHAnsi" w:cstheme="minorHAnsi"/>
          <w:spacing w:val="1"/>
          <w:sz w:val="22"/>
          <w:szCs w:val="22"/>
        </w:rPr>
        <w:t>ph</w:t>
      </w:r>
      <w:r w:rsidRPr="00CF4048">
        <w:rPr>
          <w:rFonts w:asciiTheme="minorHAnsi" w:eastAsia="Calibri" w:hAnsiTheme="minorHAnsi" w:cstheme="minorHAnsi"/>
          <w:sz w:val="22"/>
          <w:szCs w:val="22"/>
        </w:rPr>
        <w:t>ot</w:t>
      </w:r>
      <w:r w:rsidRPr="00CF404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F4048">
        <w:rPr>
          <w:rFonts w:asciiTheme="minorHAnsi" w:eastAsia="Calibri" w:hAnsiTheme="minorHAnsi" w:cstheme="minorHAnsi"/>
          <w:sz w:val="22"/>
          <w:szCs w:val="22"/>
        </w:rPr>
        <w:t>co</w:t>
      </w:r>
      <w:r w:rsidRPr="00CF4048">
        <w:rPr>
          <w:rFonts w:asciiTheme="minorHAnsi" w:eastAsia="Calibri" w:hAnsiTheme="minorHAnsi" w:cstheme="minorHAnsi"/>
          <w:spacing w:val="1"/>
          <w:sz w:val="22"/>
          <w:szCs w:val="22"/>
        </w:rPr>
        <w:t>py</w:t>
      </w:r>
      <w:r w:rsidRPr="00CF4048">
        <w:rPr>
          <w:rFonts w:asciiTheme="minorHAnsi" w:eastAsia="Calibri" w:hAnsiTheme="minorHAnsi" w:cstheme="minorHAnsi"/>
          <w:sz w:val="22"/>
          <w:szCs w:val="22"/>
        </w:rPr>
        <w:t>i</w:t>
      </w:r>
      <w:r w:rsidRPr="00CF4048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F4048">
        <w:rPr>
          <w:rFonts w:asciiTheme="minorHAnsi" w:eastAsia="Calibri" w:hAnsiTheme="minorHAnsi" w:cstheme="minorHAnsi"/>
          <w:sz w:val="22"/>
          <w:szCs w:val="22"/>
        </w:rPr>
        <w:t>g,</w:t>
      </w:r>
      <w:r w:rsidRPr="00CF4048">
        <w:rPr>
          <w:rFonts w:asciiTheme="minorHAnsi" w:eastAsia="Calibri" w:hAnsiTheme="minorHAnsi" w:cstheme="minorHAnsi"/>
          <w:spacing w:val="-11"/>
          <w:sz w:val="22"/>
          <w:szCs w:val="22"/>
        </w:rPr>
        <w:t xml:space="preserve"> </w:t>
      </w:r>
      <w:r w:rsidRPr="00CF4048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CF4048">
        <w:rPr>
          <w:rFonts w:asciiTheme="minorHAnsi" w:eastAsia="Calibri" w:hAnsiTheme="minorHAnsi" w:cstheme="minorHAnsi"/>
          <w:sz w:val="22"/>
          <w:szCs w:val="22"/>
        </w:rPr>
        <w:t>ca</w:t>
      </w:r>
      <w:r w:rsidRPr="00CF4048">
        <w:rPr>
          <w:rFonts w:asciiTheme="minorHAnsi" w:eastAsia="Calibri" w:hAnsiTheme="minorHAnsi" w:cstheme="minorHAnsi"/>
          <w:spacing w:val="1"/>
          <w:sz w:val="22"/>
          <w:szCs w:val="22"/>
        </w:rPr>
        <w:t>nn</w:t>
      </w:r>
      <w:r w:rsidRPr="00CF4048">
        <w:rPr>
          <w:rFonts w:asciiTheme="minorHAnsi" w:eastAsia="Calibri" w:hAnsiTheme="minorHAnsi" w:cstheme="minorHAnsi"/>
          <w:sz w:val="22"/>
          <w:szCs w:val="22"/>
        </w:rPr>
        <w:t>i</w:t>
      </w:r>
      <w:r w:rsidRPr="00CF4048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F4048">
        <w:rPr>
          <w:rFonts w:asciiTheme="minorHAnsi" w:eastAsia="Calibri" w:hAnsiTheme="minorHAnsi" w:cstheme="minorHAnsi"/>
          <w:sz w:val="22"/>
          <w:szCs w:val="22"/>
        </w:rPr>
        <w:t>g</w:t>
      </w:r>
      <w:r w:rsidRPr="00CF4048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CF4048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CF4048">
        <w:rPr>
          <w:rFonts w:asciiTheme="minorHAnsi" w:eastAsia="Calibri" w:hAnsiTheme="minorHAnsi" w:cstheme="minorHAnsi"/>
          <w:sz w:val="22"/>
          <w:szCs w:val="22"/>
        </w:rPr>
        <w:t>d</w:t>
      </w:r>
      <w:r w:rsidRPr="00CF4048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F4048">
        <w:rPr>
          <w:rFonts w:asciiTheme="minorHAnsi" w:eastAsia="Calibri" w:hAnsiTheme="minorHAnsi" w:cstheme="minorHAnsi"/>
          <w:sz w:val="22"/>
          <w:szCs w:val="22"/>
        </w:rPr>
        <w:t>faxi</w:t>
      </w:r>
      <w:r w:rsidRPr="00CF4048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F4048">
        <w:rPr>
          <w:rFonts w:asciiTheme="minorHAnsi" w:eastAsia="Calibri" w:hAnsiTheme="minorHAnsi" w:cstheme="minorHAnsi"/>
          <w:sz w:val="22"/>
          <w:szCs w:val="22"/>
        </w:rPr>
        <w:t>g</w:t>
      </w:r>
      <w:r w:rsidRPr="00CF4048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CF4048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CF4048">
        <w:rPr>
          <w:rFonts w:asciiTheme="minorHAnsi" w:eastAsia="Calibri" w:hAnsiTheme="minorHAnsi" w:cstheme="minorHAnsi"/>
          <w:sz w:val="22"/>
          <w:szCs w:val="22"/>
        </w:rPr>
        <w:t>oc</w:t>
      </w:r>
      <w:r w:rsidRPr="00CF4048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CF4048">
        <w:rPr>
          <w:rFonts w:asciiTheme="minorHAnsi" w:eastAsia="Calibri" w:hAnsiTheme="minorHAnsi" w:cstheme="minorHAnsi"/>
          <w:spacing w:val="-1"/>
          <w:sz w:val="22"/>
          <w:szCs w:val="22"/>
        </w:rPr>
        <w:t>me</w:t>
      </w:r>
      <w:r w:rsidRPr="00CF4048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F4048">
        <w:rPr>
          <w:rFonts w:asciiTheme="minorHAnsi" w:eastAsia="Calibri" w:hAnsiTheme="minorHAnsi" w:cstheme="minorHAnsi"/>
          <w:sz w:val="22"/>
          <w:szCs w:val="22"/>
        </w:rPr>
        <w:t>t</w:t>
      </w:r>
      <w:r w:rsidRPr="00CF4048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CF4048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1C3536FE" w14:textId="77777777" w:rsidR="00063477" w:rsidRPr="00CF4048" w:rsidRDefault="00CF4048">
      <w:pPr>
        <w:spacing w:before="6"/>
        <w:ind w:left="243"/>
        <w:rPr>
          <w:rFonts w:asciiTheme="minorHAnsi" w:eastAsia="Calibri" w:hAnsiTheme="minorHAnsi" w:cstheme="minorHAnsi"/>
          <w:sz w:val="22"/>
          <w:szCs w:val="22"/>
        </w:rPr>
      </w:pPr>
      <w:r w:rsidRPr="00CF4048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CF4048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        </w:t>
      </w:r>
      <w:r w:rsidRPr="00CF4048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CF4048">
        <w:rPr>
          <w:rFonts w:asciiTheme="minorHAnsi" w:eastAsia="Calibri" w:hAnsiTheme="minorHAnsi" w:cstheme="minorHAnsi"/>
          <w:sz w:val="22"/>
          <w:szCs w:val="22"/>
        </w:rPr>
        <w:t>Scr</w:t>
      </w:r>
      <w:r w:rsidRPr="00CF404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F4048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F4048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F4048">
        <w:rPr>
          <w:rFonts w:asciiTheme="minorHAnsi" w:eastAsia="Calibri" w:hAnsiTheme="minorHAnsi" w:cstheme="minorHAnsi"/>
          <w:sz w:val="22"/>
          <w:szCs w:val="22"/>
        </w:rPr>
        <w:t>i</w:t>
      </w:r>
      <w:r w:rsidRPr="00CF4048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F4048">
        <w:rPr>
          <w:rFonts w:asciiTheme="minorHAnsi" w:eastAsia="Calibri" w:hAnsiTheme="minorHAnsi" w:cstheme="minorHAnsi"/>
          <w:sz w:val="22"/>
          <w:szCs w:val="22"/>
        </w:rPr>
        <w:t>g</w:t>
      </w:r>
      <w:r w:rsidRPr="00CF4048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CF4048">
        <w:rPr>
          <w:rFonts w:asciiTheme="minorHAnsi" w:eastAsia="Calibri" w:hAnsiTheme="minorHAnsi" w:cstheme="minorHAnsi"/>
          <w:sz w:val="22"/>
          <w:szCs w:val="22"/>
        </w:rPr>
        <w:t>calls</w:t>
      </w:r>
      <w:r w:rsidRPr="00CF4048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CF4048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CF4048">
        <w:rPr>
          <w:rFonts w:asciiTheme="minorHAnsi" w:eastAsia="Calibri" w:hAnsiTheme="minorHAnsi" w:cstheme="minorHAnsi"/>
          <w:sz w:val="22"/>
          <w:szCs w:val="22"/>
        </w:rPr>
        <w:t>d</w:t>
      </w:r>
      <w:r w:rsidRPr="00CF4048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F4048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CF4048">
        <w:rPr>
          <w:rFonts w:asciiTheme="minorHAnsi" w:eastAsia="Calibri" w:hAnsiTheme="minorHAnsi" w:cstheme="minorHAnsi"/>
          <w:sz w:val="22"/>
          <w:szCs w:val="22"/>
        </w:rPr>
        <w:t>a</w:t>
      </w:r>
      <w:r w:rsidRPr="00CF4048">
        <w:rPr>
          <w:rFonts w:asciiTheme="minorHAnsi" w:eastAsia="Calibri" w:hAnsiTheme="minorHAnsi" w:cstheme="minorHAnsi"/>
          <w:spacing w:val="1"/>
          <w:sz w:val="22"/>
          <w:szCs w:val="22"/>
        </w:rPr>
        <w:t>k</w:t>
      </w:r>
      <w:r w:rsidRPr="00CF4048">
        <w:rPr>
          <w:rFonts w:asciiTheme="minorHAnsi" w:eastAsia="Calibri" w:hAnsiTheme="minorHAnsi" w:cstheme="minorHAnsi"/>
          <w:sz w:val="22"/>
          <w:szCs w:val="22"/>
        </w:rPr>
        <w:t>i</w:t>
      </w:r>
      <w:r w:rsidRPr="00CF4048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F4048">
        <w:rPr>
          <w:rFonts w:asciiTheme="minorHAnsi" w:eastAsia="Calibri" w:hAnsiTheme="minorHAnsi" w:cstheme="minorHAnsi"/>
          <w:sz w:val="22"/>
          <w:szCs w:val="22"/>
        </w:rPr>
        <w:t>g</w:t>
      </w:r>
      <w:r w:rsidRPr="00CF4048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CF4048">
        <w:rPr>
          <w:rFonts w:asciiTheme="minorHAnsi" w:eastAsia="Calibri" w:hAnsiTheme="minorHAnsi" w:cstheme="minorHAnsi"/>
          <w:sz w:val="22"/>
          <w:szCs w:val="22"/>
        </w:rPr>
        <w:t>m</w:t>
      </w:r>
      <w:r w:rsidRPr="00CF404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F4048">
        <w:rPr>
          <w:rFonts w:asciiTheme="minorHAnsi" w:eastAsia="Calibri" w:hAnsiTheme="minorHAnsi" w:cstheme="minorHAnsi"/>
          <w:spacing w:val="-1"/>
          <w:sz w:val="22"/>
          <w:szCs w:val="22"/>
        </w:rPr>
        <w:t>ss</w:t>
      </w:r>
      <w:r w:rsidRPr="00CF4048">
        <w:rPr>
          <w:rFonts w:asciiTheme="minorHAnsi" w:eastAsia="Calibri" w:hAnsiTheme="minorHAnsi" w:cstheme="minorHAnsi"/>
          <w:sz w:val="22"/>
          <w:szCs w:val="22"/>
        </w:rPr>
        <w:t>a</w:t>
      </w:r>
      <w:r w:rsidRPr="00CF4048">
        <w:rPr>
          <w:rFonts w:asciiTheme="minorHAnsi" w:eastAsia="Calibri" w:hAnsiTheme="minorHAnsi" w:cstheme="minorHAnsi"/>
          <w:spacing w:val="3"/>
          <w:sz w:val="22"/>
          <w:szCs w:val="22"/>
        </w:rPr>
        <w:t>g</w:t>
      </w:r>
      <w:r w:rsidRPr="00CF4048">
        <w:rPr>
          <w:rFonts w:asciiTheme="minorHAnsi" w:eastAsia="Calibri" w:hAnsiTheme="minorHAnsi" w:cstheme="minorHAnsi"/>
          <w:spacing w:val="-1"/>
          <w:sz w:val="22"/>
          <w:szCs w:val="22"/>
        </w:rPr>
        <w:t>es</w:t>
      </w:r>
      <w:r w:rsidRPr="00CF4048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408B7215" w14:textId="77777777" w:rsidR="00063477" w:rsidRPr="00CF4048" w:rsidRDefault="00CF4048">
      <w:pPr>
        <w:spacing w:before="3"/>
        <w:ind w:left="243"/>
        <w:rPr>
          <w:rFonts w:asciiTheme="minorHAnsi" w:eastAsia="Calibri" w:hAnsiTheme="minorHAnsi" w:cstheme="minorHAnsi"/>
          <w:sz w:val="22"/>
          <w:szCs w:val="22"/>
        </w:rPr>
      </w:pPr>
      <w:r w:rsidRPr="00CF4048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CF4048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CF4048">
        <w:rPr>
          <w:rFonts w:asciiTheme="minorHAnsi" w:eastAsia="Calibri" w:hAnsiTheme="minorHAnsi" w:cstheme="minorHAnsi"/>
          <w:sz w:val="22"/>
          <w:szCs w:val="22"/>
        </w:rPr>
        <w:t>Cr</w:t>
      </w:r>
      <w:r w:rsidRPr="00CF4048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F4048">
        <w:rPr>
          <w:rFonts w:asciiTheme="minorHAnsi" w:eastAsia="Calibri" w:hAnsiTheme="minorHAnsi" w:cstheme="minorHAnsi"/>
          <w:sz w:val="22"/>
          <w:szCs w:val="22"/>
        </w:rPr>
        <w:t>a</w:t>
      </w:r>
      <w:r w:rsidRPr="00CF4048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CF4048">
        <w:rPr>
          <w:rFonts w:asciiTheme="minorHAnsi" w:eastAsia="Calibri" w:hAnsiTheme="minorHAnsi" w:cstheme="minorHAnsi"/>
          <w:sz w:val="22"/>
          <w:szCs w:val="22"/>
        </w:rPr>
        <w:t>i</w:t>
      </w:r>
      <w:r w:rsidRPr="00CF4048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F4048">
        <w:rPr>
          <w:rFonts w:asciiTheme="minorHAnsi" w:eastAsia="Calibri" w:hAnsiTheme="minorHAnsi" w:cstheme="minorHAnsi"/>
          <w:sz w:val="22"/>
          <w:szCs w:val="22"/>
        </w:rPr>
        <w:t>g</w:t>
      </w:r>
      <w:r w:rsidRPr="00CF4048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CF4048">
        <w:rPr>
          <w:rFonts w:asciiTheme="minorHAnsi" w:eastAsia="Calibri" w:hAnsiTheme="minorHAnsi" w:cstheme="minorHAnsi"/>
          <w:sz w:val="22"/>
          <w:szCs w:val="22"/>
        </w:rPr>
        <w:t>i</w:t>
      </w:r>
      <w:r w:rsidRPr="00CF4048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F4048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CF4048">
        <w:rPr>
          <w:rFonts w:asciiTheme="minorHAnsi" w:eastAsia="Calibri" w:hAnsiTheme="minorHAnsi" w:cstheme="minorHAnsi"/>
          <w:sz w:val="22"/>
          <w:szCs w:val="22"/>
        </w:rPr>
        <w:t>o</w:t>
      </w:r>
      <w:r w:rsidRPr="00CF4048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CF4048">
        <w:rPr>
          <w:rFonts w:asciiTheme="minorHAnsi" w:eastAsia="Calibri" w:hAnsiTheme="minorHAnsi" w:cstheme="minorHAnsi"/>
          <w:sz w:val="22"/>
          <w:szCs w:val="22"/>
        </w:rPr>
        <w:t>c</w:t>
      </w:r>
      <w:r w:rsidRPr="00CF404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F4048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CF4048">
        <w:rPr>
          <w:rFonts w:asciiTheme="minorHAnsi" w:eastAsia="Calibri" w:hAnsiTheme="minorHAnsi" w:cstheme="minorHAnsi"/>
          <w:sz w:val="22"/>
          <w:szCs w:val="22"/>
        </w:rPr>
        <w:t>,</w:t>
      </w:r>
      <w:r w:rsidRPr="00CF4048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CF4048">
        <w:rPr>
          <w:rFonts w:asciiTheme="minorHAnsi" w:eastAsia="Calibri" w:hAnsiTheme="minorHAnsi" w:cstheme="minorHAnsi"/>
          <w:sz w:val="22"/>
          <w:szCs w:val="22"/>
        </w:rPr>
        <w:t>fili</w:t>
      </w:r>
      <w:r w:rsidRPr="00CF4048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F4048">
        <w:rPr>
          <w:rFonts w:asciiTheme="minorHAnsi" w:eastAsia="Calibri" w:hAnsiTheme="minorHAnsi" w:cstheme="minorHAnsi"/>
          <w:sz w:val="22"/>
          <w:szCs w:val="22"/>
        </w:rPr>
        <w:t>g</w:t>
      </w:r>
      <w:r w:rsidRPr="00CF4048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CF4048">
        <w:rPr>
          <w:rFonts w:asciiTheme="minorHAnsi" w:eastAsia="Calibri" w:hAnsiTheme="minorHAnsi" w:cstheme="minorHAnsi"/>
          <w:spacing w:val="3"/>
          <w:sz w:val="22"/>
          <w:szCs w:val="22"/>
        </w:rPr>
        <w:t>r</w:t>
      </w:r>
      <w:r w:rsidRPr="00CF4048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F4048">
        <w:rPr>
          <w:rFonts w:asciiTheme="minorHAnsi" w:eastAsia="Calibri" w:hAnsiTheme="minorHAnsi" w:cstheme="minorHAnsi"/>
          <w:sz w:val="22"/>
          <w:szCs w:val="22"/>
        </w:rPr>
        <w:t>c</w:t>
      </w:r>
      <w:r w:rsidRPr="00CF4048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F4048">
        <w:rPr>
          <w:rFonts w:asciiTheme="minorHAnsi" w:eastAsia="Calibri" w:hAnsiTheme="minorHAnsi" w:cstheme="minorHAnsi"/>
          <w:sz w:val="22"/>
          <w:szCs w:val="22"/>
        </w:rPr>
        <w:t>i</w:t>
      </w:r>
      <w:r w:rsidRPr="00CF4048">
        <w:rPr>
          <w:rFonts w:asciiTheme="minorHAnsi" w:eastAsia="Calibri" w:hAnsiTheme="minorHAnsi" w:cstheme="minorHAnsi"/>
          <w:spacing w:val="3"/>
          <w:sz w:val="22"/>
          <w:szCs w:val="22"/>
        </w:rPr>
        <w:t>p</w:t>
      </w:r>
      <w:r w:rsidRPr="00CF4048">
        <w:rPr>
          <w:rFonts w:asciiTheme="minorHAnsi" w:eastAsia="Calibri" w:hAnsiTheme="minorHAnsi" w:cstheme="minorHAnsi"/>
          <w:sz w:val="22"/>
          <w:szCs w:val="22"/>
        </w:rPr>
        <w:t>ts</w:t>
      </w:r>
      <w:r w:rsidRPr="00CF4048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CF4048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CF4048">
        <w:rPr>
          <w:rFonts w:asciiTheme="minorHAnsi" w:eastAsia="Calibri" w:hAnsiTheme="minorHAnsi" w:cstheme="minorHAnsi"/>
          <w:sz w:val="22"/>
          <w:szCs w:val="22"/>
        </w:rPr>
        <w:t>d</w:t>
      </w:r>
      <w:r w:rsidRPr="00CF4048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F4048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CF4048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F4048">
        <w:rPr>
          <w:rFonts w:asciiTheme="minorHAnsi" w:eastAsia="Calibri" w:hAnsiTheme="minorHAnsi" w:cstheme="minorHAnsi"/>
          <w:sz w:val="22"/>
          <w:szCs w:val="22"/>
        </w:rPr>
        <w:t>ali</w:t>
      </w:r>
      <w:r w:rsidRPr="00CF4048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F4048">
        <w:rPr>
          <w:rFonts w:asciiTheme="minorHAnsi" w:eastAsia="Calibri" w:hAnsiTheme="minorHAnsi" w:cstheme="minorHAnsi"/>
          <w:sz w:val="22"/>
          <w:szCs w:val="22"/>
        </w:rPr>
        <w:t>g</w:t>
      </w:r>
      <w:r w:rsidRPr="00CF4048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CF4048">
        <w:rPr>
          <w:rFonts w:asciiTheme="minorHAnsi" w:eastAsia="Calibri" w:hAnsiTheme="minorHAnsi" w:cstheme="minorHAnsi"/>
          <w:sz w:val="22"/>
          <w:szCs w:val="22"/>
        </w:rPr>
        <w:t>with</w:t>
      </w:r>
      <w:r w:rsidRPr="00CF4048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CF4048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CF4048">
        <w:rPr>
          <w:rFonts w:asciiTheme="minorHAnsi" w:eastAsia="Calibri" w:hAnsiTheme="minorHAnsi" w:cstheme="minorHAnsi"/>
          <w:sz w:val="22"/>
          <w:szCs w:val="22"/>
        </w:rPr>
        <w:t>ll</w:t>
      </w:r>
      <w:r w:rsidRPr="00CF4048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F4048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CF4048">
        <w:rPr>
          <w:rFonts w:asciiTheme="minorHAnsi" w:eastAsia="Calibri" w:hAnsiTheme="minorHAnsi" w:cstheme="minorHAnsi"/>
          <w:sz w:val="22"/>
          <w:szCs w:val="22"/>
        </w:rPr>
        <w:t>i</w:t>
      </w:r>
      <w:r w:rsidRPr="00CF4048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F4048">
        <w:rPr>
          <w:rFonts w:asciiTheme="minorHAnsi" w:eastAsia="Calibri" w:hAnsiTheme="minorHAnsi" w:cstheme="minorHAnsi"/>
          <w:sz w:val="22"/>
          <w:szCs w:val="22"/>
        </w:rPr>
        <w:t>a</w:t>
      </w:r>
      <w:r w:rsidRPr="00CF4048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F4048">
        <w:rPr>
          <w:rFonts w:asciiTheme="minorHAnsi" w:eastAsia="Calibri" w:hAnsiTheme="minorHAnsi" w:cstheme="minorHAnsi"/>
          <w:sz w:val="22"/>
          <w:szCs w:val="22"/>
        </w:rPr>
        <w:t>c</w:t>
      </w:r>
      <w:r w:rsidRPr="00CF4048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CF4048">
        <w:rPr>
          <w:rFonts w:asciiTheme="minorHAnsi" w:eastAsia="Calibri" w:hAnsiTheme="minorHAnsi" w:cstheme="minorHAnsi"/>
          <w:sz w:val="22"/>
          <w:szCs w:val="22"/>
        </w:rPr>
        <w:t>al</w:t>
      </w:r>
      <w:r w:rsidRPr="00CF4048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CF4048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CF4048">
        <w:rPr>
          <w:rFonts w:asciiTheme="minorHAnsi" w:eastAsia="Calibri" w:hAnsiTheme="minorHAnsi" w:cstheme="minorHAnsi"/>
          <w:sz w:val="22"/>
          <w:szCs w:val="22"/>
        </w:rPr>
        <w:t>oc</w:t>
      </w:r>
      <w:r w:rsidRPr="00CF4048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CF4048">
        <w:rPr>
          <w:rFonts w:asciiTheme="minorHAnsi" w:eastAsia="Calibri" w:hAnsiTheme="minorHAnsi" w:cstheme="minorHAnsi"/>
          <w:spacing w:val="-1"/>
          <w:sz w:val="22"/>
          <w:szCs w:val="22"/>
        </w:rPr>
        <w:t>me</w:t>
      </w:r>
      <w:r w:rsidRPr="00CF4048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F4048">
        <w:rPr>
          <w:rFonts w:asciiTheme="minorHAnsi" w:eastAsia="Calibri" w:hAnsiTheme="minorHAnsi" w:cstheme="minorHAnsi"/>
          <w:sz w:val="22"/>
          <w:szCs w:val="22"/>
        </w:rPr>
        <w:t>t</w:t>
      </w:r>
      <w:r w:rsidRPr="00CF4048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CF4048">
        <w:rPr>
          <w:rFonts w:asciiTheme="minorHAnsi" w:eastAsia="Calibri" w:hAnsiTheme="minorHAnsi" w:cstheme="minorHAnsi"/>
          <w:sz w:val="22"/>
          <w:szCs w:val="22"/>
        </w:rPr>
        <w:t>ti</w:t>
      </w:r>
      <w:r w:rsidRPr="00CF4048">
        <w:rPr>
          <w:rFonts w:asciiTheme="minorHAnsi" w:eastAsia="Calibri" w:hAnsiTheme="minorHAnsi" w:cstheme="minorHAnsi"/>
          <w:spacing w:val="1"/>
          <w:sz w:val="22"/>
          <w:szCs w:val="22"/>
        </w:rPr>
        <w:t>on</w:t>
      </w:r>
      <w:r w:rsidRPr="00CF4048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40A4783B" w14:textId="77777777" w:rsidR="00063477" w:rsidRPr="00CF4048" w:rsidRDefault="00CF4048">
      <w:pPr>
        <w:spacing w:before="6"/>
        <w:ind w:left="243"/>
        <w:rPr>
          <w:rFonts w:asciiTheme="minorHAnsi" w:eastAsia="Calibri" w:hAnsiTheme="minorHAnsi" w:cstheme="minorHAnsi"/>
          <w:sz w:val="22"/>
          <w:szCs w:val="22"/>
        </w:rPr>
      </w:pPr>
      <w:r w:rsidRPr="00CF4048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CF4048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CF4048">
        <w:rPr>
          <w:rFonts w:asciiTheme="minorHAnsi" w:eastAsia="Calibri" w:hAnsiTheme="minorHAnsi" w:cstheme="minorHAnsi"/>
          <w:sz w:val="22"/>
          <w:szCs w:val="22"/>
        </w:rPr>
        <w:t>A</w:t>
      </w:r>
      <w:r w:rsidRPr="00CF4048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F4048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CF4048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CF4048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F4048">
        <w:rPr>
          <w:rFonts w:asciiTheme="minorHAnsi" w:eastAsia="Calibri" w:hAnsiTheme="minorHAnsi" w:cstheme="minorHAnsi"/>
          <w:sz w:val="22"/>
          <w:szCs w:val="22"/>
        </w:rPr>
        <w:t>ri</w:t>
      </w:r>
      <w:r w:rsidRPr="00CF4048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F4048">
        <w:rPr>
          <w:rFonts w:asciiTheme="minorHAnsi" w:eastAsia="Calibri" w:hAnsiTheme="minorHAnsi" w:cstheme="minorHAnsi"/>
          <w:sz w:val="22"/>
          <w:szCs w:val="22"/>
        </w:rPr>
        <w:t>g</w:t>
      </w:r>
      <w:r w:rsidRPr="00CF4048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CF4048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CF4048">
        <w:rPr>
          <w:rFonts w:asciiTheme="minorHAnsi" w:eastAsia="Calibri" w:hAnsiTheme="minorHAnsi" w:cstheme="minorHAnsi"/>
          <w:sz w:val="22"/>
          <w:szCs w:val="22"/>
        </w:rPr>
        <w:t>d</w:t>
      </w:r>
      <w:r w:rsidRPr="00CF4048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F4048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CF4048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F4048">
        <w:rPr>
          <w:rFonts w:asciiTheme="minorHAnsi" w:eastAsia="Calibri" w:hAnsiTheme="minorHAnsi" w:cstheme="minorHAnsi"/>
          <w:sz w:val="22"/>
          <w:szCs w:val="22"/>
        </w:rPr>
        <w:t>ali</w:t>
      </w:r>
      <w:r w:rsidRPr="00CF4048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F4048">
        <w:rPr>
          <w:rFonts w:asciiTheme="minorHAnsi" w:eastAsia="Calibri" w:hAnsiTheme="minorHAnsi" w:cstheme="minorHAnsi"/>
          <w:sz w:val="22"/>
          <w:szCs w:val="22"/>
        </w:rPr>
        <w:t>g</w:t>
      </w:r>
      <w:r w:rsidRPr="00CF4048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CF4048">
        <w:rPr>
          <w:rFonts w:asciiTheme="minorHAnsi" w:eastAsia="Calibri" w:hAnsiTheme="minorHAnsi" w:cstheme="minorHAnsi"/>
          <w:sz w:val="22"/>
          <w:szCs w:val="22"/>
        </w:rPr>
        <w:t>with</w:t>
      </w:r>
      <w:r w:rsidRPr="00CF4048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CF4048">
        <w:rPr>
          <w:rFonts w:asciiTheme="minorHAnsi" w:eastAsia="Calibri" w:hAnsiTheme="minorHAnsi" w:cstheme="minorHAnsi"/>
          <w:sz w:val="22"/>
          <w:szCs w:val="22"/>
        </w:rPr>
        <w:t>i</w:t>
      </w:r>
      <w:r w:rsidRPr="00CF4048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F4048">
        <w:rPr>
          <w:rFonts w:asciiTheme="minorHAnsi" w:eastAsia="Calibri" w:hAnsiTheme="minorHAnsi" w:cstheme="minorHAnsi"/>
          <w:sz w:val="22"/>
          <w:szCs w:val="22"/>
        </w:rPr>
        <w:t>com</w:t>
      </w:r>
      <w:r w:rsidRPr="00CF4048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CF4048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F4048">
        <w:rPr>
          <w:rFonts w:asciiTheme="minorHAnsi" w:eastAsia="Calibri" w:hAnsiTheme="minorHAnsi" w:cstheme="minorHAnsi"/>
          <w:sz w:val="22"/>
          <w:szCs w:val="22"/>
        </w:rPr>
        <w:t>g</w:t>
      </w:r>
      <w:r w:rsidRPr="00CF4048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CF4048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CF4048">
        <w:rPr>
          <w:rFonts w:asciiTheme="minorHAnsi" w:eastAsia="Calibri" w:hAnsiTheme="minorHAnsi" w:cstheme="minorHAnsi"/>
          <w:sz w:val="22"/>
          <w:szCs w:val="22"/>
        </w:rPr>
        <w:t>d</w:t>
      </w:r>
      <w:r w:rsidRPr="00CF4048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F4048">
        <w:rPr>
          <w:rFonts w:asciiTheme="minorHAnsi" w:eastAsia="Calibri" w:hAnsiTheme="minorHAnsi" w:cstheme="minorHAnsi"/>
          <w:spacing w:val="1"/>
          <w:sz w:val="22"/>
          <w:szCs w:val="22"/>
        </w:rPr>
        <w:t>ou</w:t>
      </w:r>
      <w:r w:rsidRPr="00CF4048">
        <w:rPr>
          <w:rFonts w:asciiTheme="minorHAnsi" w:eastAsia="Calibri" w:hAnsiTheme="minorHAnsi" w:cstheme="minorHAnsi"/>
          <w:sz w:val="22"/>
          <w:szCs w:val="22"/>
        </w:rPr>
        <w:t>tg</w:t>
      </w:r>
      <w:r w:rsidRPr="00CF404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F4048">
        <w:rPr>
          <w:rFonts w:asciiTheme="minorHAnsi" w:eastAsia="Calibri" w:hAnsiTheme="minorHAnsi" w:cstheme="minorHAnsi"/>
          <w:sz w:val="22"/>
          <w:szCs w:val="22"/>
        </w:rPr>
        <w:t>i</w:t>
      </w:r>
      <w:r w:rsidRPr="00CF4048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F4048">
        <w:rPr>
          <w:rFonts w:asciiTheme="minorHAnsi" w:eastAsia="Calibri" w:hAnsiTheme="minorHAnsi" w:cstheme="minorHAnsi"/>
          <w:sz w:val="22"/>
          <w:szCs w:val="22"/>
        </w:rPr>
        <w:t>g</w:t>
      </w:r>
      <w:r w:rsidRPr="00CF4048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CF4048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CF4048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F4048">
        <w:rPr>
          <w:rFonts w:asciiTheme="minorHAnsi" w:eastAsia="Calibri" w:hAnsiTheme="minorHAnsi" w:cstheme="minorHAnsi"/>
          <w:sz w:val="22"/>
          <w:szCs w:val="22"/>
        </w:rPr>
        <w:t>l</w:t>
      </w:r>
      <w:r w:rsidRPr="00CF4048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F4048">
        <w:rPr>
          <w:rFonts w:asciiTheme="minorHAnsi" w:eastAsia="Calibri" w:hAnsiTheme="minorHAnsi" w:cstheme="minorHAnsi"/>
          <w:spacing w:val="1"/>
          <w:sz w:val="22"/>
          <w:szCs w:val="22"/>
        </w:rPr>
        <w:t>ph</w:t>
      </w:r>
      <w:r w:rsidRPr="00CF4048">
        <w:rPr>
          <w:rFonts w:asciiTheme="minorHAnsi" w:eastAsia="Calibri" w:hAnsiTheme="minorHAnsi" w:cstheme="minorHAnsi"/>
          <w:sz w:val="22"/>
          <w:szCs w:val="22"/>
        </w:rPr>
        <w:t>o</w:t>
      </w:r>
      <w:r w:rsidRPr="00CF4048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F4048">
        <w:rPr>
          <w:rFonts w:asciiTheme="minorHAnsi" w:eastAsia="Calibri" w:hAnsiTheme="minorHAnsi" w:cstheme="minorHAnsi"/>
          <w:sz w:val="22"/>
          <w:szCs w:val="22"/>
        </w:rPr>
        <w:t>e</w:t>
      </w:r>
      <w:r w:rsidRPr="00CF4048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CF4048">
        <w:rPr>
          <w:rFonts w:asciiTheme="minorHAnsi" w:eastAsia="Calibri" w:hAnsiTheme="minorHAnsi" w:cstheme="minorHAnsi"/>
          <w:sz w:val="22"/>
          <w:szCs w:val="22"/>
        </w:rPr>
        <w:t>c</w:t>
      </w:r>
      <w:r w:rsidRPr="00CF4048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CF4048">
        <w:rPr>
          <w:rFonts w:asciiTheme="minorHAnsi" w:eastAsia="Calibri" w:hAnsiTheme="minorHAnsi" w:cstheme="minorHAnsi"/>
          <w:sz w:val="22"/>
          <w:szCs w:val="22"/>
        </w:rPr>
        <w:t>ll</w:t>
      </w:r>
      <w:r w:rsidRPr="00CF4048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CF4048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00A538CB" w14:textId="77777777" w:rsidR="00063477" w:rsidRPr="00CF4048" w:rsidRDefault="00CF4048">
      <w:pPr>
        <w:spacing w:before="3"/>
        <w:ind w:left="243"/>
        <w:rPr>
          <w:rFonts w:asciiTheme="minorHAnsi" w:eastAsia="Calibri" w:hAnsiTheme="minorHAnsi" w:cstheme="minorHAnsi"/>
          <w:sz w:val="22"/>
          <w:szCs w:val="22"/>
        </w:rPr>
      </w:pPr>
      <w:r w:rsidRPr="00CF4048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CF4048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CF4048">
        <w:rPr>
          <w:rFonts w:asciiTheme="minorHAnsi" w:eastAsia="Calibri" w:hAnsiTheme="minorHAnsi" w:cstheme="minorHAnsi"/>
          <w:sz w:val="22"/>
          <w:szCs w:val="22"/>
        </w:rPr>
        <w:t>Maki</w:t>
      </w:r>
      <w:r w:rsidRPr="00CF4048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F4048">
        <w:rPr>
          <w:rFonts w:asciiTheme="minorHAnsi" w:eastAsia="Calibri" w:hAnsiTheme="minorHAnsi" w:cstheme="minorHAnsi"/>
          <w:sz w:val="22"/>
          <w:szCs w:val="22"/>
        </w:rPr>
        <w:t>g</w:t>
      </w:r>
      <w:r w:rsidRPr="00CF4048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CF4048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CF4048">
        <w:rPr>
          <w:rFonts w:asciiTheme="minorHAnsi" w:eastAsia="Calibri" w:hAnsiTheme="minorHAnsi" w:cstheme="minorHAnsi"/>
          <w:sz w:val="22"/>
          <w:szCs w:val="22"/>
        </w:rPr>
        <w:t>ra</w:t>
      </w:r>
      <w:r w:rsidRPr="00CF4048">
        <w:rPr>
          <w:rFonts w:asciiTheme="minorHAnsi" w:eastAsia="Calibri" w:hAnsiTheme="minorHAnsi" w:cstheme="minorHAnsi"/>
          <w:spacing w:val="-1"/>
          <w:sz w:val="22"/>
          <w:szCs w:val="22"/>
        </w:rPr>
        <w:t>ve</w:t>
      </w:r>
      <w:r w:rsidRPr="00CF4048">
        <w:rPr>
          <w:rFonts w:asciiTheme="minorHAnsi" w:eastAsia="Calibri" w:hAnsiTheme="minorHAnsi" w:cstheme="minorHAnsi"/>
          <w:sz w:val="22"/>
          <w:szCs w:val="22"/>
        </w:rPr>
        <w:t>l</w:t>
      </w:r>
      <w:r w:rsidRPr="00CF4048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CF4048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CF4048">
        <w:rPr>
          <w:rFonts w:asciiTheme="minorHAnsi" w:eastAsia="Calibri" w:hAnsiTheme="minorHAnsi" w:cstheme="minorHAnsi"/>
          <w:sz w:val="22"/>
          <w:szCs w:val="22"/>
        </w:rPr>
        <w:t>d</w:t>
      </w:r>
      <w:r w:rsidRPr="00CF4048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F4048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CF4048">
        <w:rPr>
          <w:rFonts w:asciiTheme="minorHAnsi" w:eastAsia="Calibri" w:hAnsiTheme="minorHAnsi" w:cstheme="minorHAnsi"/>
          <w:sz w:val="22"/>
          <w:szCs w:val="22"/>
        </w:rPr>
        <w:t>cco</w:t>
      </w:r>
      <w:r w:rsidRPr="00CF4048">
        <w:rPr>
          <w:rFonts w:asciiTheme="minorHAnsi" w:eastAsia="Calibri" w:hAnsiTheme="minorHAnsi" w:cstheme="minorHAnsi"/>
          <w:spacing w:val="2"/>
          <w:sz w:val="22"/>
          <w:szCs w:val="22"/>
        </w:rPr>
        <w:t>m</w:t>
      </w:r>
      <w:r w:rsidRPr="00CF4048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CF4048">
        <w:rPr>
          <w:rFonts w:asciiTheme="minorHAnsi" w:eastAsia="Calibri" w:hAnsiTheme="minorHAnsi" w:cstheme="minorHAnsi"/>
          <w:sz w:val="22"/>
          <w:szCs w:val="22"/>
        </w:rPr>
        <w:t>o</w:t>
      </w:r>
      <w:r w:rsidRPr="00CF4048">
        <w:rPr>
          <w:rFonts w:asciiTheme="minorHAnsi" w:eastAsia="Calibri" w:hAnsiTheme="minorHAnsi" w:cstheme="minorHAnsi"/>
          <w:spacing w:val="3"/>
          <w:sz w:val="22"/>
          <w:szCs w:val="22"/>
        </w:rPr>
        <w:t>d</w:t>
      </w:r>
      <w:r w:rsidRPr="00CF4048">
        <w:rPr>
          <w:rFonts w:asciiTheme="minorHAnsi" w:eastAsia="Calibri" w:hAnsiTheme="minorHAnsi" w:cstheme="minorHAnsi"/>
          <w:sz w:val="22"/>
          <w:szCs w:val="22"/>
        </w:rPr>
        <w:t>a</w:t>
      </w:r>
      <w:r w:rsidRPr="00CF4048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CF4048">
        <w:rPr>
          <w:rFonts w:asciiTheme="minorHAnsi" w:eastAsia="Calibri" w:hAnsiTheme="minorHAnsi" w:cstheme="minorHAnsi"/>
          <w:sz w:val="22"/>
          <w:szCs w:val="22"/>
        </w:rPr>
        <w:t>ion</w:t>
      </w:r>
      <w:r w:rsidRPr="00CF4048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CF4048">
        <w:rPr>
          <w:rFonts w:asciiTheme="minorHAnsi" w:eastAsia="Calibri" w:hAnsiTheme="minorHAnsi" w:cstheme="minorHAnsi"/>
          <w:sz w:val="22"/>
          <w:szCs w:val="22"/>
        </w:rPr>
        <w:t>arra</w:t>
      </w:r>
      <w:r w:rsidRPr="00CF4048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F4048">
        <w:rPr>
          <w:rFonts w:asciiTheme="minorHAnsi" w:eastAsia="Calibri" w:hAnsiTheme="minorHAnsi" w:cstheme="minorHAnsi"/>
          <w:sz w:val="22"/>
          <w:szCs w:val="22"/>
        </w:rPr>
        <w:t>g</w:t>
      </w:r>
      <w:r w:rsidRPr="00CF4048">
        <w:rPr>
          <w:rFonts w:asciiTheme="minorHAnsi" w:eastAsia="Calibri" w:hAnsiTheme="minorHAnsi" w:cstheme="minorHAnsi"/>
          <w:spacing w:val="-1"/>
          <w:sz w:val="22"/>
          <w:szCs w:val="22"/>
        </w:rPr>
        <w:t>eme</w:t>
      </w:r>
      <w:r w:rsidRPr="00CF4048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F4048">
        <w:rPr>
          <w:rFonts w:asciiTheme="minorHAnsi" w:eastAsia="Calibri" w:hAnsiTheme="minorHAnsi" w:cstheme="minorHAnsi"/>
          <w:sz w:val="22"/>
          <w:szCs w:val="22"/>
        </w:rPr>
        <w:t>ts</w:t>
      </w:r>
      <w:r w:rsidRPr="00CF4048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CF4048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CF4048">
        <w:rPr>
          <w:rFonts w:asciiTheme="minorHAnsi" w:eastAsia="Calibri" w:hAnsiTheme="minorHAnsi" w:cstheme="minorHAnsi"/>
          <w:sz w:val="22"/>
          <w:szCs w:val="22"/>
        </w:rPr>
        <w:t>or</w:t>
      </w:r>
      <w:r w:rsidRPr="00CF4048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F4048">
        <w:rPr>
          <w:rFonts w:asciiTheme="minorHAnsi" w:eastAsia="Calibri" w:hAnsiTheme="minorHAnsi" w:cstheme="minorHAnsi"/>
          <w:sz w:val="22"/>
          <w:szCs w:val="22"/>
        </w:rPr>
        <w:t>Co</w:t>
      </w:r>
      <w:r w:rsidRPr="00CF4048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CF4048">
        <w:rPr>
          <w:rFonts w:asciiTheme="minorHAnsi" w:eastAsia="Calibri" w:hAnsiTheme="minorHAnsi" w:cstheme="minorHAnsi"/>
          <w:spacing w:val="3"/>
          <w:sz w:val="22"/>
          <w:szCs w:val="22"/>
        </w:rPr>
        <w:t>p</w:t>
      </w:r>
      <w:r w:rsidRPr="00CF4048">
        <w:rPr>
          <w:rFonts w:asciiTheme="minorHAnsi" w:eastAsia="Calibri" w:hAnsiTheme="minorHAnsi" w:cstheme="minorHAnsi"/>
          <w:sz w:val="22"/>
          <w:szCs w:val="22"/>
        </w:rPr>
        <w:t>a</w:t>
      </w:r>
      <w:r w:rsidRPr="00CF4048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F4048">
        <w:rPr>
          <w:rFonts w:asciiTheme="minorHAnsi" w:eastAsia="Calibri" w:hAnsiTheme="minorHAnsi" w:cstheme="minorHAnsi"/>
          <w:sz w:val="22"/>
          <w:szCs w:val="22"/>
        </w:rPr>
        <w:t>y</w:t>
      </w:r>
      <w:r w:rsidRPr="00CF4048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CF4048">
        <w:rPr>
          <w:rFonts w:asciiTheme="minorHAnsi" w:eastAsia="Calibri" w:hAnsiTheme="minorHAnsi" w:cstheme="minorHAnsi"/>
          <w:sz w:val="22"/>
          <w:szCs w:val="22"/>
        </w:rPr>
        <w:t>Dire</w:t>
      </w:r>
      <w:r w:rsidRPr="00CF4048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CF4048">
        <w:rPr>
          <w:rFonts w:asciiTheme="minorHAnsi" w:eastAsia="Calibri" w:hAnsiTheme="minorHAnsi" w:cstheme="minorHAnsi"/>
          <w:sz w:val="22"/>
          <w:szCs w:val="22"/>
        </w:rPr>
        <w:t>t</w:t>
      </w:r>
      <w:r w:rsidRPr="00CF404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F4048">
        <w:rPr>
          <w:rFonts w:asciiTheme="minorHAnsi" w:eastAsia="Calibri" w:hAnsiTheme="minorHAnsi" w:cstheme="minorHAnsi"/>
          <w:sz w:val="22"/>
          <w:szCs w:val="22"/>
        </w:rPr>
        <w:t>rs</w:t>
      </w:r>
      <w:r w:rsidRPr="00CF4048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CF4048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CF4048">
        <w:rPr>
          <w:rFonts w:asciiTheme="minorHAnsi" w:eastAsia="Calibri" w:hAnsiTheme="minorHAnsi" w:cstheme="minorHAnsi"/>
          <w:sz w:val="22"/>
          <w:szCs w:val="22"/>
        </w:rPr>
        <w:t>d</w:t>
      </w:r>
      <w:r w:rsidRPr="00CF4048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CF4048">
        <w:rPr>
          <w:rFonts w:asciiTheme="minorHAnsi" w:eastAsia="Calibri" w:hAnsiTheme="minorHAnsi" w:cstheme="minorHAnsi"/>
          <w:spacing w:val="-1"/>
          <w:sz w:val="22"/>
          <w:szCs w:val="22"/>
        </w:rPr>
        <w:t>se</w:t>
      </w:r>
      <w:r w:rsidRPr="00CF4048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F4048">
        <w:rPr>
          <w:rFonts w:asciiTheme="minorHAnsi" w:eastAsia="Calibri" w:hAnsiTheme="minorHAnsi" w:cstheme="minorHAnsi"/>
          <w:sz w:val="22"/>
          <w:szCs w:val="22"/>
        </w:rPr>
        <w:t>ior</w:t>
      </w:r>
      <w:r w:rsidRPr="00CF4048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F4048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CF4048">
        <w:rPr>
          <w:rFonts w:asciiTheme="minorHAnsi" w:eastAsia="Calibri" w:hAnsiTheme="minorHAnsi" w:cstheme="minorHAnsi"/>
          <w:sz w:val="22"/>
          <w:szCs w:val="22"/>
        </w:rPr>
        <w:t>a</w:t>
      </w:r>
      <w:r w:rsidRPr="00CF4048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F4048">
        <w:rPr>
          <w:rFonts w:asciiTheme="minorHAnsi" w:eastAsia="Calibri" w:hAnsiTheme="minorHAnsi" w:cstheme="minorHAnsi"/>
          <w:sz w:val="22"/>
          <w:szCs w:val="22"/>
        </w:rPr>
        <w:t>ager</w:t>
      </w:r>
      <w:r w:rsidRPr="00CF4048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CF4048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5D80708D" w14:textId="77777777" w:rsidR="00063477" w:rsidRPr="00CF4048" w:rsidRDefault="00CF4048">
      <w:pPr>
        <w:spacing w:before="6"/>
        <w:ind w:left="243"/>
        <w:rPr>
          <w:rFonts w:asciiTheme="minorHAnsi" w:eastAsia="Calibri" w:hAnsiTheme="minorHAnsi" w:cstheme="minorHAnsi"/>
          <w:sz w:val="22"/>
          <w:szCs w:val="22"/>
        </w:rPr>
      </w:pPr>
      <w:r w:rsidRPr="00CF4048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CF4048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CF4048">
        <w:rPr>
          <w:rFonts w:asciiTheme="minorHAnsi" w:eastAsia="Calibri" w:hAnsiTheme="minorHAnsi" w:cstheme="minorHAnsi"/>
          <w:spacing w:val="-1"/>
          <w:sz w:val="22"/>
          <w:szCs w:val="22"/>
        </w:rPr>
        <w:t>Ge</w:t>
      </w:r>
      <w:r w:rsidRPr="00CF4048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F4048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F4048">
        <w:rPr>
          <w:rFonts w:asciiTheme="minorHAnsi" w:eastAsia="Calibri" w:hAnsiTheme="minorHAnsi" w:cstheme="minorHAnsi"/>
          <w:sz w:val="22"/>
          <w:szCs w:val="22"/>
        </w:rPr>
        <w:t>ral</w:t>
      </w:r>
      <w:r w:rsidRPr="00CF4048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CF4048">
        <w:rPr>
          <w:rFonts w:asciiTheme="minorHAnsi" w:eastAsia="Calibri" w:hAnsiTheme="minorHAnsi" w:cstheme="minorHAnsi"/>
          <w:spacing w:val="1"/>
          <w:sz w:val="22"/>
          <w:szCs w:val="22"/>
        </w:rPr>
        <w:t>ad</w:t>
      </w:r>
      <w:r w:rsidRPr="00CF4048">
        <w:rPr>
          <w:rFonts w:asciiTheme="minorHAnsi" w:eastAsia="Calibri" w:hAnsiTheme="minorHAnsi" w:cstheme="minorHAnsi"/>
          <w:spacing w:val="-1"/>
          <w:sz w:val="22"/>
          <w:szCs w:val="22"/>
        </w:rPr>
        <w:t>-</w:t>
      </w:r>
      <w:r w:rsidRPr="00CF4048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CF4048">
        <w:rPr>
          <w:rFonts w:asciiTheme="minorHAnsi" w:eastAsia="Calibri" w:hAnsiTheme="minorHAnsi" w:cstheme="minorHAnsi"/>
          <w:sz w:val="22"/>
          <w:szCs w:val="22"/>
        </w:rPr>
        <w:t>oc</w:t>
      </w:r>
      <w:r w:rsidRPr="00CF4048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CF4048">
        <w:rPr>
          <w:rFonts w:asciiTheme="minorHAnsi" w:eastAsia="Calibri" w:hAnsiTheme="minorHAnsi" w:cstheme="minorHAnsi"/>
          <w:spacing w:val="1"/>
          <w:sz w:val="22"/>
          <w:szCs w:val="22"/>
        </w:rPr>
        <w:t>du</w:t>
      </w:r>
      <w:r w:rsidRPr="00CF4048">
        <w:rPr>
          <w:rFonts w:asciiTheme="minorHAnsi" w:eastAsia="Calibri" w:hAnsiTheme="minorHAnsi" w:cstheme="minorHAnsi"/>
          <w:sz w:val="22"/>
          <w:szCs w:val="22"/>
        </w:rPr>
        <w:t>ti</w:t>
      </w:r>
      <w:r w:rsidRPr="00CF4048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CF4048">
        <w:rPr>
          <w:rFonts w:asciiTheme="minorHAnsi" w:eastAsia="Calibri" w:hAnsiTheme="minorHAnsi" w:cstheme="minorHAnsi"/>
          <w:sz w:val="22"/>
          <w:szCs w:val="22"/>
        </w:rPr>
        <w:t>s</w:t>
      </w:r>
      <w:r w:rsidRPr="00CF4048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CF4048">
        <w:rPr>
          <w:rFonts w:asciiTheme="minorHAnsi" w:eastAsia="Calibri" w:hAnsiTheme="minorHAnsi" w:cstheme="minorHAnsi"/>
          <w:sz w:val="22"/>
          <w:szCs w:val="22"/>
        </w:rPr>
        <w:t>such</w:t>
      </w:r>
      <w:r w:rsidRPr="00CF4048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CF4048">
        <w:rPr>
          <w:rFonts w:asciiTheme="minorHAnsi" w:eastAsia="Calibri" w:hAnsiTheme="minorHAnsi" w:cstheme="minorHAnsi"/>
          <w:spacing w:val="3"/>
          <w:sz w:val="22"/>
          <w:szCs w:val="22"/>
        </w:rPr>
        <w:t>a</w:t>
      </w:r>
      <w:r w:rsidRPr="00CF4048">
        <w:rPr>
          <w:rFonts w:asciiTheme="minorHAnsi" w:eastAsia="Calibri" w:hAnsiTheme="minorHAnsi" w:cstheme="minorHAnsi"/>
          <w:sz w:val="22"/>
          <w:szCs w:val="22"/>
        </w:rPr>
        <w:t>s</w:t>
      </w:r>
      <w:r w:rsidRPr="00CF4048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CF4048">
        <w:rPr>
          <w:rFonts w:asciiTheme="minorHAnsi" w:eastAsia="Calibri" w:hAnsiTheme="minorHAnsi" w:cstheme="minorHAnsi"/>
          <w:sz w:val="22"/>
          <w:szCs w:val="22"/>
        </w:rPr>
        <w:t>or</w:t>
      </w:r>
      <w:r w:rsidRPr="00CF4048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CF4048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F4048">
        <w:rPr>
          <w:rFonts w:asciiTheme="minorHAnsi" w:eastAsia="Calibri" w:hAnsiTheme="minorHAnsi" w:cstheme="minorHAnsi"/>
          <w:sz w:val="22"/>
          <w:szCs w:val="22"/>
        </w:rPr>
        <w:t>ri</w:t>
      </w:r>
      <w:r w:rsidRPr="00CF4048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F4048">
        <w:rPr>
          <w:rFonts w:asciiTheme="minorHAnsi" w:eastAsia="Calibri" w:hAnsiTheme="minorHAnsi" w:cstheme="minorHAnsi"/>
          <w:sz w:val="22"/>
          <w:szCs w:val="22"/>
        </w:rPr>
        <w:t>g</w:t>
      </w:r>
      <w:r w:rsidRPr="00CF4048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CF4048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CF4048">
        <w:rPr>
          <w:rFonts w:asciiTheme="minorHAnsi" w:eastAsia="Calibri" w:hAnsiTheme="minorHAnsi" w:cstheme="minorHAnsi"/>
          <w:sz w:val="22"/>
          <w:szCs w:val="22"/>
        </w:rPr>
        <w:t>t</w:t>
      </w:r>
      <w:r w:rsidRPr="00CF4048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CF4048">
        <w:rPr>
          <w:rFonts w:asciiTheme="minorHAnsi" w:eastAsia="Calibri" w:hAnsiTheme="minorHAnsi" w:cstheme="minorHAnsi"/>
          <w:sz w:val="22"/>
          <w:szCs w:val="22"/>
        </w:rPr>
        <w:t>ti</w:t>
      </w:r>
      <w:r w:rsidRPr="00CF4048">
        <w:rPr>
          <w:rFonts w:asciiTheme="minorHAnsi" w:eastAsia="Calibri" w:hAnsiTheme="minorHAnsi" w:cstheme="minorHAnsi"/>
          <w:spacing w:val="1"/>
          <w:sz w:val="22"/>
          <w:szCs w:val="22"/>
        </w:rPr>
        <w:t>on</w:t>
      </w:r>
      <w:r w:rsidRPr="00CF4048">
        <w:rPr>
          <w:rFonts w:asciiTheme="minorHAnsi" w:eastAsia="Calibri" w:hAnsiTheme="minorHAnsi" w:cstheme="minorHAnsi"/>
          <w:sz w:val="22"/>
          <w:szCs w:val="22"/>
        </w:rPr>
        <w:t>ar</w:t>
      </w:r>
      <w:r w:rsidRPr="00CF4048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CF4048">
        <w:rPr>
          <w:rFonts w:asciiTheme="minorHAnsi" w:eastAsia="Calibri" w:hAnsiTheme="minorHAnsi" w:cstheme="minorHAnsi"/>
          <w:sz w:val="22"/>
          <w:szCs w:val="22"/>
        </w:rPr>
        <w:t>,</w:t>
      </w:r>
      <w:r w:rsidRPr="00CF4048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CF4048">
        <w:rPr>
          <w:rFonts w:asciiTheme="minorHAnsi" w:eastAsia="Calibri" w:hAnsiTheme="minorHAnsi" w:cstheme="minorHAnsi"/>
          <w:sz w:val="22"/>
          <w:szCs w:val="22"/>
        </w:rPr>
        <w:t>ma</w:t>
      </w:r>
      <w:r w:rsidRPr="00CF4048">
        <w:rPr>
          <w:rFonts w:asciiTheme="minorHAnsi" w:eastAsia="Calibri" w:hAnsiTheme="minorHAnsi" w:cstheme="minorHAnsi"/>
          <w:spacing w:val="1"/>
          <w:sz w:val="22"/>
          <w:szCs w:val="22"/>
        </w:rPr>
        <w:t>k</w:t>
      </w:r>
      <w:r w:rsidRPr="00CF4048">
        <w:rPr>
          <w:rFonts w:asciiTheme="minorHAnsi" w:eastAsia="Calibri" w:hAnsiTheme="minorHAnsi" w:cstheme="minorHAnsi"/>
          <w:sz w:val="22"/>
          <w:szCs w:val="22"/>
        </w:rPr>
        <w:t>i</w:t>
      </w:r>
      <w:r w:rsidRPr="00CF4048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F4048">
        <w:rPr>
          <w:rFonts w:asciiTheme="minorHAnsi" w:eastAsia="Calibri" w:hAnsiTheme="minorHAnsi" w:cstheme="minorHAnsi"/>
          <w:sz w:val="22"/>
          <w:szCs w:val="22"/>
        </w:rPr>
        <w:t>g</w:t>
      </w:r>
      <w:r w:rsidRPr="00CF4048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CF4048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CF4048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F4048">
        <w:rPr>
          <w:rFonts w:asciiTheme="minorHAnsi" w:eastAsia="Calibri" w:hAnsiTheme="minorHAnsi" w:cstheme="minorHAnsi"/>
          <w:sz w:val="22"/>
          <w:szCs w:val="22"/>
        </w:rPr>
        <w:t>a,</w:t>
      </w:r>
      <w:r w:rsidRPr="00CF4048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F4048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CF4048">
        <w:rPr>
          <w:rFonts w:asciiTheme="minorHAnsi" w:eastAsia="Calibri" w:hAnsiTheme="minorHAnsi" w:cstheme="minorHAnsi"/>
          <w:sz w:val="22"/>
          <w:szCs w:val="22"/>
        </w:rPr>
        <w:t>d</w:t>
      </w:r>
      <w:r w:rsidRPr="00CF4048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F4048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CF4048">
        <w:rPr>
          <w:rFonts w:asciiTheme="minorHAnsi" w:eastAsia="Calibri" w:hAnsiTheme="minorHAnsi" w:cstheme="minorHAnsi"/>
          <w:sz w:val="22"/>
          <w:szCs w:val="22"/>
        </w:rPr>
        <w:t>i</w:t>
      </w:r>
      <w:r w:rsidRPr="00CF4048">
        <w:rPr>
          <w:rFonts w:asciiTheme="minorHAnsi" w:eastAsia="Calibri" w:hAnsiTheme="minorHAnsi" w:cstheme="minorHAnsi"/>
          <w:spacing w:val="1"/>
          <w:sz w:val="22"/>
          <w:szCs w:val="22"/>
        </w:rPr>
        <w:t>dy</w:t>
      </w:r>
      <w:r w:rsidRPr="00CF4048">
        <w:rPr>
          <w:rFonts w:asciiTheme="minorHAnsi" w:eastAsia="Calibri" w:hAnsiTheme="minorHAnsi" w:cstheme="minorHAnsi"/>
          <w:sz w:val="22"/>
          <w:szCs w:val="22"/>
        </w:rPr>
        <w:t>i</w:t>
      </w:r>
      <w:r w:rsidRPr="00CF4048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F4048">
        <w:rPr>
          <w:rFonts w:asciiTheme="minorHAnsi" w:eastAsia="Calibri" w:hAnsiTheme="minorHAnsi" w:cstheme="minorHAnsi"/>
          <w:sz w:val="22"/>
          <w:szCs w:val="22"/>
        </w:rPr>
        <w:t>g</w:t>
      </w:r>
      <w:r w:rsidRPr="00CF4048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CF4048">
        <w:rPr>
          <w:rFonts w:asciiTheme="minorHAnsi" w:eastAsia="Calibri" w:hAnsiTheme="minorHAnsi" w:cstheme="minorHAnsi"/>
          <w:spacing w:val="1"/>
          <w:sz w:val="22"/>
          <w:szCs w:val="22"/>
        </w:rPr>
        <w:t>th</w:t>
      </w:r>
      <w:r w:rsidRPr="00CF4048">
        <w:rPr>
          <w:rFonts w:asciiTheme="minorHAnsi" w:eastAsia="Calibri" w:hAnsiTheme="minorHAnsi" w:cstheme="minorHAnsi"/>
          <w:sz w:val="22"/>
          <w:szCs w:val="22"/>
        </w:rPr>
        <w:t>e</w:t>
      </w:r>
      <w:r w:rsidRPr="00CF4048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CF404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F4048">
        <w:rPr>
          <w:rFonts w:asciiTheme="minorHAnsi" w:eastAsia="Calibri" w:hAnsiTheme="minorHAnsi" w:cstheme="minorHAnsi"/>
          <w:spacing w:val="-1"/>
          <w:sz w:val="22"/>
          <w:szCs w:val="22"/>
        </w:rPr>
        <w:t>ff</w:t>
      </w:r>
      <w:r w:rsidRPr="00CF4048">
        <w:rPr>
          <w:rFonts w:asciiTheme="minorHAnsi" w:eastAsia="Calibri" w:hAnsiTheme="minorHAnsi" w:cstheme="minorHAnsi"/>
          <w:sz w:val="22"/>
          <w:szCs w:val="22"/>
        </w:rPr>
        <w:t>ice</w:t>
      </w:r>
      <w:r w:rsidRPr="00CF4048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CF4048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CF4048">
        <w:rPr>
          <w:rFonts w:asciiTheme="minorHAnsi" w:eastAsia="Calibri" w:hAnsiTheme="minorHAnsi" w:cstheme="minorHAnsi"/>
          <w:sz w:val="22"/>
          <w:szCs w:val="22"/>
        </w:rPr>
        <w:t>r</w:t>
      </w:r>
      <w:r w:rsidRPr="00CF4048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F4048">
        <w:rPr>
          <w:rFonts w:asciiTheme="minorHAnsi" w:eastAsia="Calibri" w:hAnsiTheme="minorHAnsi" w:cstheme="minorHAnsi"/>
          <w:spacing w:val="9"/>
          <w:sz w:val="22"/>
          <w:szCs w:val="22"/>
        </w:rPr>
        <w:t>a</w:t>
      </w:r>
      <w:r w:rsidRPr="00CF4048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236AC2E4" w14:textId="77777777" w:rsidR="00063477" w:rsidRPr="00CF4048" w:rsidRDefault="00CF4048">
      <w:pPr>
        <w:spacing w:before="3"/>
        <w:ind w:left="243"/>
        <w:rPr>
          <w:rFonts w:asciiTheme="minorHAnsi" w:eastAsia="Calibri" w:hAnsiTheme="minorHAnsi" w:cstheme="minorHAnsi"/>
          <w:sz w:val="22"/>
          <w:szCs w:val="22"/>
        </w:rPr>
      </w:pPr>
      <w:r w:rsidRPr="00CF4048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CF4048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CF4048">
        <w:rPr>
          <w:rFonts w:asciiTheme="minorHAnsi" w:eastAsia="Calibri" w:hAnsiTheme="minorHAnsi" w:cstheme="minorHAnsi"/>
          <w:sz w:val="22"/>
          <w:szCs w:val="22"/>
        </w:rPr>
        <w:t>Prep</w:t>
      </w:r>
      <w:r w:rsidRPr="00CF4048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CF4048">
        <w:rPr>
          <w:rFonts w:asciiTheme="minorHAnsi" w:eastAsia="Calibri" w:hAnsiTheme="minorHAnsi" w:cstheme="minorHAnsi"/>
          <w:sz w:val="22"/>
          <w:szCs w:val="22"/>
        </w:rPr>
        <w:t>ri</w:t>
      </w:r>
      <w:r w:rsidRPr="00CF4048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F4048">
        <w:rPr>
          <w:rFonts w:asciiTheme="minorHAnsi" w:eastAsia="Calibri" w:hAnsiTheme="minorHAnsi" w:cstheme="minorHAnsi"/>
          <w:sz w:val="22"/>
          <w:szCs w:val="22"/>
        </w:rPr>
        <w:t>g</w:t>
      </w:r>
      <w:r w:rsidRPr="00CF4048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CF4048">
        <w:rPr>
          <w:rFonts w:asciiTheme="minorHAnsi" w:eastAsia="Calibri" w:hAnsiTheme="minorHAnsi" w:cstheme="minorHAnsi"/>
          <w:sz w:val="22"/>
          <w:szCs w:val="22"/>
        </w:rPr>
        <w:t>c</w:t>
      </w:r>
      <w:r w:rsidRPr="00CF404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F4048">
        <w:rPr>
          <w:rFonts w:asciiTheme="minorHAnsi" w:eastAsia="Calibri" w:hAnsiTheme="minorHAnsi" w:cstheme="minorHAnsi"/>
          <w:sz w:val="22"/>
          <w:szCs w:val="22"/>
        </w:rPr>
        <w:t>rr</w:t>
      </w:r>
      <w:r w:rsidRPr="00CF4048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CF4048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CF4048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CF4048">
        <w:rPr>
          <w:rFonts w:asciiTheme="minorHAnsi" w:eastAsia="Calibri" w:hAnsiTheme="minorHAnsi" w:cstheme="minorHAnsi"/>
          <w:sz w:val="22"/>
          <w:szCs w:val="22"/>
        </w:rPr>
        <w:t>o</w:t>
      </w:r>
      <w:r w:rsidRPr="00CF4048">
        <w:rPr>
          <w:rFonts w:asciiTheme="minorHAnsi" w:eastAsia="Calibri" w:hAnsiTheme="minorHAnsi" w:cstheme="minorHAnsi"/>
          <w:spacing w:val="1"/>
          <w:sz w:val="22"/>
          <w:szCs w:val="22"/>
        </w:rPr>
        <w:t>nd</w:t>
      </w:r>
      <w:r w:rsidRPr="00CF4048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F4048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F4048">
        <w:rPr>
          <w:rFonts w:asciiTheme="minorHAnsi" w:eastAsia="Calibri" w:hAnsiTheme="minorHAnsi" w:cstheme="minorHAnsi"/>
          <w:sz w:val="22"/>
          <w:szCs w:val="22"/>
        </w:rPr>
        <w:t>ce</w:t>
      </w:r>
      <w:r w:rsidRPr="00CF4048">
        <w:rPr>
          <w:rFonts w:asciiTheme="minorHAnsi" w:eastAsia="Calibri" w:hAnsiTheme="minorHAnsi" w:cstheme="minorHAnsi"/>
          <w:spacing w:val="-14"/>
          <w:sz w:val="22"/>
          <w:szCs w:val="22"/>
        </w:rPr>
        <w:t xml:space="preserve"> </w:t>
      </w:r>
      <w:r w:rsidRPr="00CF4048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CF4048">
        <w:rPr>
          <w:rFonts w:asciiTheme="minorHAnsi" w:eastAsia="Calibri" w:hAnsiTheme="minorHAnsi" w:cstheme="minorHAnsi"/>
          <w:sz w:val="22"/>
          <w:szCs w:val="22"/>
        </w:rPr>
        <w:t>d</w:t>
      </w:r>
      <w:r w:rsidRPr="00CF4048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F4048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CF4048">
        <w:rPr>
          <w:rFonts w:asciiTheme="minorHAnsi" w:eastAsia="Calibri" w:hAnsiTheme="minorHAnsi" w:cstheme="minorHAnsi"/>
          <w:sz w:val="22"/>
          <w:szCs w:val="22"/>
        </w:rPr>
        <w:t>oc</w:t>
      </w:r>
      <w:r w:rsidRPr="00CF4048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CF4048">
        <w:rPr>
          <w:rFonts w:asciiTheme="minorHAnsi" w:eastAsia="Calibri" w:hAnsiTheme="minorHAnsi" w:cstheme="minorHAnsi"/>
          <w:spacing w:val="-1"/>
          <w:sz w:val="22"/>
          <w:szCs w:val="22"/>
        </w:rPr>
        <w:t>me</w:t>
      </w:r>
      <w:r w:rsidRPr="00CF4048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F4048">
        <w:rPr>
          <w:rFonts w:asciiTheme="minorHAnsi" w:eastAsia="Calibri" w:hAnsiTheme="minorHAnsi" w:cstheme="minorHAnsi"/>
          <w:sz w:val="22"/>
          <w:szCs w:val="22"/>
        </w:rPr>
        <w:t>ts</w:t>
      </w:r>
      <w:r w:rsidRPr="00CF4048">
        <w:rPr>
          <w:rFonts w:asciiTheme="minorHAnsi" w:eastAsia="Calibri" w:hAnsiTheme="minorHAnsi" w:cstheme="minorHAnsi"/>
          <w:spacing w:val="-10"/>
          <w:sz w:val="22"/>
          <w:szCs w:val="22"/>
        </w:rPr>
        <w:t xml:space="preserve"> </w:t>
      </w:r>
      <w:r w:rsidRPr="00CF4048">
        <w:rPr>
          <w:rFonts w:asciiTheme="minorHAnsi" w:eastAsia="Calibri" w:hAnsiTheme="minorHAnsi" w:cstheme="minorHAnsi"/>
          <w:sz w:val="22"/>
          <w:szCs w:val="22"/>
        </w:rPr>
        <w:t>fr</w:t>
      </w:r>
      <w:r w:rsidRPr="00CF4048">
        <w:rPr>
          <w:rFonts w:asciiTheme="minorHAnsi" w:eastAsia="Calibri" w:hAnsiTheme="minorHAnsi" w:cstheme="minorHAnsi"/>
          <w:spacing w:val="3"/>
          <w:sz w:val="22"/>
          <w:szCs w:val="22"/>
        </w:rPr>
        <w:t>o</w:t>
      </w:r>
      <w:r w:rsidRPr="00CF4048">
        <w:rPr>
          <w:rFonts w:asciiTheme="minorHAnsi" w:eastAsia="Calibri" w:hAnsiTheme="minorHAnsi" w:cstheme="minorHAnsi"/>
          <w:sz w:val="22"/>
          <w:szCs w:val="22"/>
        </w:rPr>
        <w:t>m</w:t>
      </w:r>
      <w:r w:rsidRPr="00CF4048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CF4048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CF4048">
        <w:rPr>
          <w:rFonts w:asciiTheme="minorHAnsi" w:eastAsia="Calibri" w:hAnsiTheme="minorHAnsi" w:cstheme="minorHAnsi"/>
          <w:sz w:val="22"/>
          <w:szCs w:val="22"/>
        </w:rPr>
        <w:t>igit</w:t>
      </w:r>
      <w:r w:rsidRPr="00CF4048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CF4048">
        <w:rPr>
          <w:rFonts w:asciiTheme="minorHAnsi" w:eastAsia="Calibri" w:hAnsiTheme="minorHAnsi" w:cstheme="minorHAnsi"/>
          <w:sz w:val="22"/>
          <w:szCs w:val="22"/>
        </w:rPr>
        <w:t>l</w:t>
      </w:r>
      <w:r w:rsidRPr="00CF4048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CF4048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CF4048">
        <w:rPr>
          <w:rFonts w:asciiTheme="minorHAnsi" w:eastAsia="Calibri" w:hAnsiTheme="minorHAnsi" w:cstheme="minorHAnsi"/>
          <w:sz w:val="22"/>
          <w:szCs w:val="22"/>
        </w:rPr>
        <w:t>ic</w:t>
      </w:r>
      <w:r w:rsidRPr="00CF4048">
        <w:rPr>
          <w:rFonts w:asciiTheme="minorHAnsi" w:eastAsia="Calibri" w:hAnsiTheme="minorHAnsi" w:cstheme="minorHAnsi"/>
          <w:spacing w:val="2"/>
          <w:sz w:val="22"/>
          <w:szCs w:val="22"/>
        </w:rPr>
        <w:t>t</w:t>
      </w:r>
      <w:r w:rsidRPr="00CF4048">
        <w:rPr>
          <w:rFonts w:asciiTheme="minorHAnsi" w:eastAsia="Calibri" w:hAnsiTheme="minorHAnsi" w:cstheme="minorHAnsi"/>
          <w:sz w:val="22"/>
          <w:szCs w:val="22"/>
        </w:rPr>
        <w:t>a</w:t>
      </w:r>
      <w:r w:rsidRPr="00CF4048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CF4048">
        <w:rPr>
          <w:rFonts w:asciiTheme="minorHAnsi" w:eastAsia="Calibri" w:hAnsiTheme="minorHAnsi" w:cstheme="minorHAnsi"/>
          <w:sz w:val="22"/>
          <w:szCs w:val="22"/>
        </w:rPr>
        <w:t>io</w:t>
      </w:r>
      <w:r w:rsidRPr="00CF4048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F4048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51C378D2" w14:textId="77777777" w:rsidR="00063477" w:rsidRPr="00CF4048" w:rsidRDefault="00CF4048">
      <w:pPr>
        <w:spacing w:before="6"/>
        <w:ind w:left="243"/>
        <w:rPr>
          <w:rFonts w:asciiTheme="minorHAnsi" w:eastAsia="Calibri" w:hAnsiTheme="minorHAnsi" w:cstheme="minorHAnsi"/>
          <w:sz w:val="22"/>
          <w:szCs w:val="22"/>
        </w:rPr>
      </w:pPr>
      <w:r w:rsidRPr="00CF4048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CF4048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CF4048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CF4048">
        <w:rPr>
          <w:rFonts w:asciiTheme="minorHAnsi" w:eastAsia="Calibri" w:hAnsiTheme="minorHAnsi" w:cstheme="minorHAnsi"/>
          <w:sz w:val="22"/>
          <w:szCs w:val="22"/>
        </w:rPr>
        <w:t>a</w:t>
      </w:r>
      <w:r w:rsidRPr="00CF4048">
        <w:rPr>
          <w:rFonts w:asciiTheme="minorHAnsi" w:eastAsia="Calibri" w:hAnsiTheme="minorHAnsi" w:cstheme="minorHAnsi"/>
          <w:spacing w:val="1"/>
          <w:sz w:val="22"/>
          <w:szCs w:val="22"/>
        </w:rPr>
        <w:t>nd</w:t>
      </w:r>
      <w:r w:rsidRPr="00CF4048">
        <w:rPr>
          <w:rFonts w:asciiTheme="minorHAnsi" w:eastAsia="Calibri" w:hAnsiTheme="minorHAnsi" w:cstheme="minorHAnsi"/>
          <w:sz w:val="22"/>
          <w:szCs w:val="22"/>
        </w:rPr>
        <w:t>ling</w:t>
      </w:r>
      <w:r w:rsidRPr="00CF4048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CF4048">
        <w:rPr>
          <w:rFonts w:asciiTheme="minorHAnsi" w:eastAsia="Calibri" w:hAnsiTheme="minorHAnsi" w:cstheme="minorHAnsi"/>
          <w:sz w:val="22"/>
          <w:szCs w:val="22"/>
        </w:rPr>
        <w:t>co</w:t>
      </w:r>
      <w:r w:rsidRPr="00CF4048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F4048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CF4048">
        <w:rPr>
          <w:rFonts w:asciiTheme="minorHAnsi" w:eastAsia="Calibri" w:hAnsiTheme="minorHAnsi" w:cstheme="minorHAnsi"/>
          <w:sz w:val="22"/>
          <w:szCs w:val="22"/>
        </w:rPr>
        <w:t>i</w:t>
      </w:r>
      <w:r w:rsidRPr="00CF4048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CF4048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F4048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F4048">
        <w:rPr>
          <w:rFonts w:asciiTheme="minorHAnsi" w:eastAsia="Calibri" w:hAnsiTheme="minorHAnsi" w:cstheme="minorHAnsi"/>
          <w:sz w:val="22"/>
          <w:szCs w:val="22"/>
        </w:rPr>
        <w:t>ti</w:t>
      </w:r>
      <w:r w:rsidRPr="00CF4048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CF4048">
        <w:rPr>
          <w:rFonts w:asciiTheme="minorHAnsi" w:eastAsia="Calibri" w:hAnsiTheme="minorHAnsi" w:cstheme="minorHAnsi"/>
          <w:sz w:val="22"/>
          <w:szCs w:val="22"/>
        </w:rPr>
        <w:t>l</w:t>
      </w:r>
      <w:r w:rsidRPr="00CF4048">
        <w:rPr>
          <w:rFonts w:asciiTheme="minorHAnsi" w:eastAsia="Calibri" w:hAnsiTheme="minorHAnsi" w:cstheme="minorHAnsi"/>
          <w:spacing w:val="-10"/>
          <w:sz w:val="22"/>
          <w:szCs w:val="22"/>
        </w:rPr>
        <w:t xml:space="preserve"> </w:t>
      </w:r>
      <w:r w:rsidRPr="00CF4048">
        <w:rPr>
          <w:rFonts w:asciiTheme="minorHAnsi" w:eastAsia="Calibri" w:hAnsiTheme="minorHAnsi" w:cstheme="minorHAnsi"/>
          <w:sz w:val="22"/>
          <w:szCs w:val="22"/>
        </w:rPr>
        <w:t>i</w:t>
      </w:r>
      <w:r w:rsidRPr="00CF4048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F4048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CF4048">
        <w:rPr>
          <w:rFonts w:asciiTheme="minorHAnsi" w:eastAsia="Calibri" w:hAnsiTheme="minorHAnsi" w:cstheme="minorHAnsi"/>
          <w:sz w:val="22"/>
          <w:szCs w:val="22"/>
        </w:rPr>
        <w:t>orm</w:t>
      </w:r>
      <w:r w:rsidRPr="00CF4048">
        <w:rPr>
          <w:rFonts w:asciiTheme="minorHAnsi" w:eastAsia="Calibri" w:hAnsiTheme="minorHAnsi" w:cstheme="minorHAnsi"/>
          <w:spacing w:val="3"/>
          <w:sz w:val="22"/>
          <w:szCs w:val="22"/>
        </w:rPr>
        <w:t>a</w:t>
      </w:r>
      <w:r w:rsidRPr="00CF4048">
        <w:rPr>
          <w:rFonts w:asciiTheme="minorHAnsi" w:eastAsia="Calibri" w:hAnsiTheme="minorHAnsi" w:cstheme="minorHAnsi"/>
          <w:sz w:val="22"/>
          <w:szCs w:val="22"/>
        </w:rPr>
        <w:t>ti</w:t>
      </w:r>
      <w:r w:rsidRPr="00CF404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F4048">
        <w:rPr>
          <w:rFonts w:asciiTheme="minorHAnsi" w:eastAsia="Calibri" w:hAnsiTheme="minorHAnsi" w:cstheme="minorHAnsi"/>
          <w:sz w:val="22"/>
          <w:szCs w:val="22"/>
        </w:rPr>
        <w:t>n</w:t>
      </w:r>
      <w:r w:rsidRPr="00CF4048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CF4048">
        <w:rPr>
          <w:rFonts w:asciiTheme="minorHAnsi" w:eastAsia="Calibri" w:hAnsiTheme="minorHAnsi" w:cstheme="minorHAnsi"/>
          <w:sz w:val="22"/>
          <w:szCs w:val="22"/>
        </w:rPr>
        <w:t>in</w:t>
      </w:r>
      <w:r w:rsidRPr="00CF404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F4048">
        <w:rPr>
          <w:rFonts w:asciiTheme="minorHAnsi" w:eastAsia="Calibri" w:hAnsiTheme="minorHAnsi" w:cstheme="minorHAnsi"/>
          <w:sz w:val="22"/>
          <w:szCs w:val="22"/>
        </w:rPr>
        <w:t>li</w:t>
      </w:r>
      <w:r w:rsidRPr="00CF4048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F4048">
        <w:rPr>
          <w:rFonts w:asciiTheme="minorHAnsi" w:eastAsia="Calibri" w:hAnsiTheme="minorHAnsi" w:cstheme="minorHAnsi"/>
          <w:sz w:val="22"/>
          <w:szCs w:val="22"/>
        </w:rPr>
        <w:t>e</w:t>
      </w:r>
      <w:r w:rsidRPr="00CF4048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CF4048">
        <w:rPr>
          <w:rFonts w:asciiTheme="minorHAnsi" w:eastAsia="Calibri" w:hAnsiTheme="minorHAnsi" w:cstheme="minorHAnsi"/>
          <w:sz w:val="22"/>
          <w:szCs w:val="22"/>
        </w:rPr>
        <w:t>with</w:t>
      </w:r>
      <w:r w:rsidRPr="00CF4048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CF4048">
        <w:rPr>
          <w:rFonts w:asciiTheme="minorHAnsi" w:eastAsia="Calibri" w:hAnsiTheme="minorHAnsi" w:cstheme="minorHAnsi"/>
          <w:spacing w:val="1"/>
          <w:sz w:val="22"/>
          <w:szCs w:val="22"/>
        </w:rPr>
        <w:t>th</w:t>
      </w:r>
      <w:r w:rsidRPr="00CF4048">
        <w:rPr>
          <w:rFonts w:asciiTheme="minorHAnsi" w:eastAsia="Calibri" w:hAnsiTheme="minorHAnsi" w:cstheme="minorHAnsi"/>
          <w:sz w:val="22"/>
          <w:szCs w:val="22"/>
        </w:rPr>
        <w:t>e</w:t>
      </w:r>
      <w:r w:rsidRPr="00CF4048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CF4048">
        <w:rPr>
          <w:rFonts w:asciiTheme="minorHAnsi" w:eastAsia="Calibri" w:hAnsiTheme="minorHAnsi" w:cstheme="minorHAnsi"/>
          <w:sz w:val="22"/>
          <w:szCs w:val="22"/>
        </w:rPr>
        <w:t>fir</w:t>
      </w:r>
      <w:r w:rsidRPr="00CF4048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CF4048">
        <w:rPr>
          <w:rFonts w:asciiTheme="minorHAnsi" w:eastAsia="Calibri" w:hAnsiTheme="minorHAnsi" w:cstheme="minorHAnsi"/>
          <w:sz w:val="22"/>
          <w:szCs w:val="22"/>
        </w:rPr>
        <w:t>s</w:t>
      </w:r>
      <w:r w:rsidRPr="00CF4048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CF4048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CF4048">
        <w:rPr>
          <w:rFonts w:asciiTheme="minorHAnsi" w:eastAsia="Calibri" w:hAnsiTheme="minorHAnsi" w:cstheme="minorHAnsi"/>
          <w:sz w:val="22"/>
          <w:szCs w:val="22"/>
        </w:rPr>
        <w:t>a</w:t>
      </w:r>
      <w:r w:rsidRPr="00CF4048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CF4048">
        <w:rPr>
          <w:rFonts w:asciiTheme="minorHAnsi" w:eastAsia="Calibri" w:hAnsiTheme="minorHAnsi" w:cstheme="minorHAnsi"/>
          <w:sz w:val="22"/>
          <w:szCs w:val="22"/>
        </w:rPr>
        <w:t>a</w:t>
      </w:r>
      <w:r w:rsidRPr="00CF4048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CF4048">
        <w:rPr>
          <w:rFonts w:asciiTheme="minorHAnsi" w:eastAsia="Calibri" w:hAnsiTheme="minorHAnsi" w:cstheme="minorHAnsi"/>
          <w:spacing w:val="-1"/>
          <w:sz w:val="22"/>
          <w:szCs w:val="22"/>
        </w:rPr>
        <w:t>se</w:t>
      </w:r>
      <w:r w:rsidRPr="00CF4048">
        <w:rPr>
          <w:rFonts w:asciiTheme="minorHAnsi" w:eastAsia="Calibri" w:hAnsiTheme="minorHAnsi" w:cstheme="minorHAnsi"/>
          <w:sz w:val="22"/>
          <w:szCs w:val="22"/>
        </w:rPr>
        <w:t>c</w:t>
      </w:r>
      <w:r w:rsidRPr="00CF4048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CF4048">
        <w:rPr>
          <w:rFonts w:asciiTheme="minorHAnsi" w:eastAsia="Calibri" w:hAnsiTheme="minorHAnsi" w:cstheme="minorHAnsi"/>
          <w:sz w:val="22"/>
          <w:szCs w:val="22"/>
        </w:rPr>
        <w:t>rity</w:t>
      </w:r>
      <w:r w:rsidRPr="00CF4048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CF4048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CF4048">
        <w:rPr>
          <w:rFonts w:asciiTheme="minorHAnsi" w:eastAsia="Calibri" w:hAnsiTheme="minorHAnsi" w:cstheme="minorHAnsi"/>
          <w:sz w:val="22"/>
          <w:szCs w:val="22"/>
        </w:rPr>
        <w:t>r</w:t>
      </w:r>
      <w:r w:rsidRPr="00CF404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F4048">
        <w:rPr>
          <w:rFonts w:asciiTheme="minorHAnsi" w:eastAsia="Calibri" w:hAnsiTheme="minorHAnsi" w:cstheme="minorHAnsi"/>
          <w:sz w:val="22"/>
          <w:szCs w:val="22"/>
        </w:rPr>
        <w:t>t</w:t>
      </w:r>
      <w:r w:rsidRPr="00CF404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F4048">
        <w:rPr>
          <w:rFonts w:asciiTheme="minorHAnsi" w:eastAsia="Calibri" w:hAnsiTheme="minorHAnsi" w:cstheme="minorHAnsi"/>
          <w:sz w:val="22"/>
          <w:szCs w:val="22"/>
        </w:rPr>
        <w:t>col</w:t>
      </w:r>
      <w:r w:rsidRPr="00CF4048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CF4048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52FF01E1" w14:textId="77777777" w:rsidR="00063477" w:rsidRPr="00CF4048" w:rsidRDefault="00063477">
      <w:pPr>
        <w:spacing w:before="6" w:line="280" w:lineRule="exact"/>
        <w:rPr>
          <w:rFonts w:asciiTheme="minorHAnsi" w:hAnsiTheme="minorHAnsi" w:cstheme="minorHAnsi"/>
          <w:sz w:val="22"/>
          <w:szCs w:val="22"/>
        </w:rPr>
      </w:pPr>
    </w:p>
    <w:p w14:paraId="1BF7FCAB" w14:textId="77777777" w:rsidR="00063477" w:rsidRPr="00CF4048" w:rsidRDefault="00CF4048">
      <w:pPr>
        <w:ind w:left="243"/>
        <w:rPr>
          <w:rFonts w:asciiTheme="minorHAnsi" w:eastAsia="Calibri" w:hAnsiTheme="minorHAnsi" w:cstheme="minorHAnsi"/>
          <w:sz w:val="22"/>
          <w:szCs w:val="22"/>
        </w:rPr>
      </w:pPr>
      <w:r w:rsidRPr="00CF4048">
        <w:rPr>
          <w:rFonts w:asciiTheme="minorHAnsi" w:eastAsia="Calibri" w:hAnsiTheme="minorHAnsi" w:cstheme="minorHAnsi"/>
          <w:b/>
          <w:sz w:val="22"/>
          <w:szCs w:val="22"/>
        </w:rPr>
        <w:t>Lo</w:t>
      </w:r>
      <w:r w:rsidRPr="00CF4048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CF4048">
        <w:rPr>
          <w:rFonts w:asciiTheme="minorHAnsi" w:eastAsia="Calibri" w:hAnsiTheme="minorHAnsi" w:cstheme="minorHAnsi"/>
          <w:b/>
          <w:sz w:val="22"/>
          <w:szCs w:val="22"/>
        </w:rPr>
        <w:t>al</w:t>
      </w:r>
      <w:r w:rsidRPr="00CF4048">
        <w:rPr>
          <w:rFonts w:asciiTheme="minorHAnsi" w:eastAsia="Calibri" w:hAnsiTheme="minorHAnsi" w:cstheme="minorHAnsi"/>
          <w:b/>
          <w:spacing w:val="-5"/>
          <w:sz w:val="22"/>
          <w:szCs w:val="22"/>
        </w:rPr>
        <w:t xml:space="preserve"> </w:t>
      </w:r>
      <w:r w:rsidRPr="00CF4048">
        <w:rPr>
          <w:rFonts w:asciiTheme="minorHAnsi" w:eastAsia="Calibri" w:hAnsiTheme="minorHAnsi" w:cstheme="minorHAnsi"/>
          <w:b/>
          <w:sz w:val="22"/>
          <w:szCs w:val="22"/>
        </w:rPr>
        <w:t>A</w:t>
      </w:r>
      <w:r w:rsidRPr="00CF4048">
        <w:rPr>
          <w:rFonts w:asciiTheme="minorHAnsi" w:eastAsia="Calibri" w:hAnsiTheme="minorHAnsi" w:cstheme="minorHAnsi"/>
          <w:b/>
          <w:spacing w:val="1"/>
          <w:sz w:val="22"/>
          <w:szCs w:val="22"/>
        </w:rPr>
        <w:t>u</w:t>
      </w:r>
      <w:r w:rsidRPr="00CF4048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CF4048">
        <w:rPr>
          <w:rFonts w:asciiTheme="minorHAnsi" w:eastAsia="Calibri" w:hAnsiTheme="minorHAnsi" w:cstheme="minorHAnsi"/>
          <w:b/>
          <w:spacing w:val="2"/>
          <w:sz w:val="22"/>
          <w:szCs w:val="22"/>
        </w:rPr>
        <w:t>h</w:t>
      </w:r>
      <w:r w:rsidRPr="00CF4048">
        <w:rPr>
          <w:rFonts w:asciiTheme="minorHAnsi" w:eastAsia="Calibri" w:hAnsiTheme="minorHAnsi" w:cstheme="minorHAnsi"/>
          <w:b/>
          <w:spacing w:val="1"/>
          <w:sz w:val="22"/>
          <w:szCs w:val="22"/>
        </w:rPr>
        <w:t>or</w:t>
      </w:r>
      <w:r w:rsidRPr="00CF4048">
        <w:rPr>
          <w:rFonts w:asciiTheme="minorHAnsi" w:eastAsia="Calibri" w:hAnsiTheme="minorHAnsi" w:cstheme="minorHAnsi"/>
          <w:b/>
          <w:spacing w:val="-1"/>
          <w:sz w:val="22"/>
          <w:szCs w:val="22"/>
        </w:rPr>
        <w:t>i</w:t>
      </w:r>
      <w:r w:rsidRPr="00CF4048">
        <w:rPr>
          <w:rFonts w:asciiTheme="minorHAnsi" w:eastAsia="Calibri" w:hAnsiTheme="minorHAnsi" w:cstheme="minorHAnsi"/>
          <w:b/>
          <w:sz w:val="22"/>
          <w:szCs w:val="22"/>
        </w:rPr>
        <w:t>ty</w:t>
      </w:r>
      <w:r w:rsidRPr="00CF4048">
        <w:rPr>
          <w:rFonts w:asciiTheme="minorHAnsi" w:eastAsia="Calibri" w:hAnsiTheme="minorHAnsi" w:cstheme="minorHAnsi"/>
          <w:b/>
          <w:spacing w:val="-7"/>
          <w:sz w:val="22"/>
          <w:szCs w:val="22"/>
        </w:rPr>
        <w:t xml:space="preserve"> </w:t>
      </w:r>
      <w:r w:rsidRPr="00CF4048">
        <w:rPr>
          <w:rFonts w:asciiTheme="minorHAnsi" w:eastAsia="Calibri" w:hAnsiTheme="minorHAnsi" w:cstheme="minorHAnsi"/>
          <w:b/>
          <w:sz w:val="22"/>
          <w:szCs w:val="22"/>
        </w:rPr>
        <w:t>-</w:t>
      </w:r>
      <w:r w:rsidRPr="00CF4048">
        <w:rPr>
          <w:rFonts w:asciiTheme="minorHAnsi" w:eastAsia="Calibri" w:hAnsiTheme="minorHAnsi" w:cstheme="minorHAnsi"/>
          <w:b/>
          <w:spacing w:val="-2"/>
          <w:sz w:val="22"/>
          <w:szCs w:val="22"/>
        </w:rPr>
        <w:t xml:space="preserve"> </w:t>
      </w:r>
      <w:r w:rsidRPr="00CF4048">
        <w:rPr>
          <w:rFonts w:asciiTheme="minorHAnsi" w:eastAsia="Calibri" w:hAnsiTheme="minorHAnsi" w:cstheme="minorHAnsi"/>
          <w:b/>
          <w:sz w:val="22"/>
          <w:szCs w:val="22"/>
        </w:rPr>
        <w:t>Lo</w:t>
      </w:r>
      <w:r w:rsidRPr="00CF4048">
        <w:rPr>
          <w:rFonts w:asciiTheme="minorHAnsi" w:eastAsia="Calibri" w:hAnsiTheme="minorHAnsi" w:cstheme="minorHAnsi"/>
          <w:b/>
          <w:spacing w:val="2"/>
          <w:sz w:val="22"/>
          <w:szCs w:val="22"/>
        </w:rPr>
        <w:t>n</w:t>
      </w:r>
      <w:r w:rsidRPr="00CF4048">
        <w:rPr>
          <w:rFonts w:asciiTheme="minorHAnsi" w:eastAsia="Calibri" w:hAnsiTheme="minorHAnsi" w:cstheme="minorHAnsi"/>
          <w:b/>
          <w:spacing w:val="1"/>
          <w:sz w:val="22"/>
          <w:szCs w:val="22"/>
        </w:rPr>
        <w:t>do</w:t>
      </w:r>
      <w:r w:rsidRPr="00CF4048">
        <w:rPr>
          <w:rFonts w:asciiTheme="minorHAnsi" w:eastAsia="Calibri" w:hAnsiTheme="minorHAnsi" w:cstheme="minorHAnsi"/>
          <w:b/>
          <w:sz w:val="22"/>
          <w:szCs w:val="22"/>
        </w:rPr>
        <w:t>n</w:t>
      </w:r>
    </w:p>
    <w:p w14:paraId="36C3E686" w14:textId="67E33298" w:rsidR="00063477" w:rsidRPr="00CF4048" w:rsidRDefault="00CF4048" w:rsidP="00CF4048">
      <w:pPr>
        <w:spacing w:before="39"/>
        <w:ind w:left="243"/>
        <w:rPr>
          <w:rFonts w:asciiTheme="minorHAnsi" w:eastAsia="Calibri" w:hAnsiTheme="minorHAnsi" w:cstheme="minorHAnsi"/>
          <w:sz w:val="22"/>
          <w:szCs w:val="22"/>
        </w:rPr>
      </w:pPr>
      <w:r w:rsidRPr="00CF4048">
        <w:rPr>
          <w:rFonts w:asciiTheme="minorHAnsi" w:eastAsia="Calibri" w:hAnsiTheme="minorHAnsi" w:cstheme="minorHAnsi"/>
          <w:b/>
          <w:sz w:val="22"/>
          <w:szCs w:val="22"/>
        </w:rPr>
        <w:t>P</w:t>
      </w:r>
      <w:r w:rsidRPr="00CF4048">
        <w:rPr>
          <w:rFonts w:asciiTheme="minorHAnsi" w:eastAsia="Calibri" w:hAnsiTheme="minorHAnsi" w:cstheme="minorHAnsi"/>
          <w:b/>
          <w:spacing w:val="-2"/>
          <w:sz w:val="22"/>
          <w:szCs w:val="22"/>
        </w:rPr>
        <w:t>E</w:t>
      </w:r>
      <w:r w:rsidRPr="00CF4048">
        <w:rPr>
          <w:rFonts w:asciiTheme="minorHAnsi" w:eastAsia="Calibri" w:hAnsiTheme="minorHAnsi" w:cstheme="minorHAnsi"/>
          <w:b/>
          <w:sz w:val="22"/>
          <w:szCs w:val="22"/>
        </w:rPr>
        <w:t>R</w:t>
      </w:r>
      <w:r w:rsidRPr="00CF4048">
        <w:rPr>
          <w:rFonts w:asciiTheme="minorHAnsi" w:eastAsia="Calibri" w:hAnsiTheme="minorHAnsi" w:cstheme="minorHAnsi"/>
          <w:b/>
          <w:spacing w:val="2"/>
          <w:sz w:val="22"/>
          <w:szCs w:val="22"/>
        </w:rPr>
        <w:t>S</w:t>
      </w:r>
      <w:r w:rsidRPr="00CF4048">
        <w:rPr>
          <w:rFonts w:asciiTheme="minorHAnsi" w:eastAsia="Calibri" w:hAnsiTheme="minorHAnsi" w:cstheme="minorHAnsi"/>
          <w:b/>
          <w:sz w:val="22"/>
          <w:szCs w:val="22"/>
        </w:rPr>
        <w:t>ONAL</w:t>
      </w:r>
      <w:r w:rsidRPr="00CF4048">
        <w:rPr>
          <w:rFonts w:asciiTheme="minorHAnsi" w:eastAsia="Calibri" w:hAnsiTheme="minorHAnsi" w:cstheme="minorHAnsi"/>
          <w:b/>
          <w:spacing w:val="-7"/>
          <w:sz w:val="22"/>
          <w:szCs w:val="22"/>
        </w:rPr>
        <w:t xml:space="preserve"> </w:t>
      </w:r>
      <w:r w:rsidRPr="00CF4048">
        <w:rPr>
          <w:rFonts w:asciiTheme="minorHAnsi" w:eastAsia="Calibri" w:hAnsiTheme="minorHAnsi" w:cstheme="minorHAnsi"/>
          <w:b/>
          <w:spacing w:val="-1"/>
          <w:sz w:val="22"/>
          <w:szCs w:val="22"/>
        </w:rPr>
        <w:t>AS</w:t>
      </w:r>
      <w:r w:rsidRPr="00CF4048">
        <w:rPr>
          <w:rFonts w:asciiTheme="minorHAnsi" w:eastAsia="Calibri" w:hAnsiTheme="minorHAnsi" w:cstheme="minorHAnsi"/>
          <w:b/>
          <w:spacing w:val="2"/>
          <w:sz w:val="22"/>
          <w:szCs w:val="22"/>
        </w:rPr>
        <w:t>S</w:t>
      </w:r>
      <w:r w:rsidRPr="00CF4048">
        <w:rPr>
          <w:rFonts w:asciiTheme="minorHAnsi" w:eastAsia="Calibri" w:hAnsiTheme="minorHAnsi" w:cstheme="minorHAnsi"/>
          <w:b/>
          <w:sz w:val="22"/>
          <w:szCs w:val="22"/>
        </w:rPr>
        <w:t>I</w:t>
      </w:r>
      <w:r w:rsidRPr="00CF4048">
        <w:rPr>
          <w:rFonts w:asciiTheme="minorHAnsi" w:eastAsia="Calibri" w:hAnsiTheme="minorHAnsi" w:cstheme="minorHAnsi"/>
          <w:b/>
          <w:spacing w:val="-1"/>
          <w:sz w:val="22"/>
          <w:szCs w:val="22"/>
        </w:rPr>
        <w:t>S</w:t>
      </w:r>
      <w:r w:rsidRPr="00CF4048">
        <w:rPr>
          <w:rFonts w:asciiTheme="minorHAnsi" w:eastAsia="Calibri" w:hAnsiTheme="minorHAnsi" w:cstheme="minorHAnsi"/>
          <w:b/>
          <w:spacing w:val="2"/>
          <w:sz w:val="22"/>
          <w:szCs w:val="22"/>
        </w:rPr>
        <w:t>T</w:t>
      </w:r>
      <w:r w:rsidRPr="00CF4048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CF4048">
        <w:rPr>
          <w:rFonts w:asciiTheme="minorHAnsi" w:eastAsia="Calibri" w:hAnsiTheme="minorHAnsi" w:cstheme="minorHAnsi"/>
          <w:b/>
          <w:spacing w:val="1"/>
          <w:sz w:val="22"/>
          <w:szCs w:val="22"/>
        </w:rPr>
        <w:t>N</w:t>
      </w:r>
      <w:r w:rsidRPr="00CF4048">
        <w:rPr>
          <w:rFonts w:asciiTheme="minorHAnsi" w:eastAsia="Calibri" w:hAnsiTheme="minorHAnsi" w:cstheme="minorHAnsi"/>
          <w:b/>
          <w:sz w:val="22"/>
          <w:szCs w:val="22"/>
        </w:rPr>
        <w:t xml:space="preserve">T        </w:t>
      </w:r>
      <w:r w:rsidRPr="00CF4048">
        <w:rPr>
          <w:rFonts w:asciiTheme="minorHAnsi" w:eastAsia="Calibri" w:hAnsiTheme="minorHAnsi" w:cstheme="minorHAnsi"/>
          <w:b/>
          <w:spacing w:val="42"/>
          <w:sz w:val="22"/>
          <w:szCs w:val="22"/>
        </w:rPr>
        <w:t xml:space="preserve"> </w:t>
      </w:r>
      <w:r w:rsidRPr="00CF4048">
        <w:rPr>
          <w:rFonts w:asciiTheme="minorHAnsi" w:eastAsia="Calibri" w:hAnsiTheme="minorHAnsi" w:cstheme="minorHAnsi"/>
          <w:b/>
          <w:sz w:val="22"/>
          <w:szCs w:val="22"/>
        </w:rPr>
        <w:t>Oc</w:t>
      </w:r>
      <w:r w:rsidRPr="00CF4048">
        <w:rPr>
          <w:rFonts w:asciiTheme="minorHAnsi" w:eastAsia="Calibri" w:hAnsiTheme="minorHAnsi" w:cstheme="minorHAnsi"/>
          <w:b/>
          <w:spacing w:val="1"/>
          <w:sz w:val="22"/>
          <w:szCs w:val="22"/>
        </w:rPr>
        <w:t>tob</w:t>
      </w:r>
      <w:r w:rsidRPr="00CF4048">
        <w:rPr>
          <w:rFonts w:asciiTheme="minorHAnsi" w:eastAsia="Calibri" w:hAnsiTheme="minorHAnsi" w:cstheme="minorHAnsi"/>
          <w:b/>
          <w:sz w:val="22"/>
          <w:szCs w:val="22"/>
        </w:rPr>
        <w:t>er</w:t>
      </w:r>
      <w:r w:rsidRPr="00CF4048">
        <w:rPr>
          <w:rFonts w:asciiTheme="minorHAnsi" w:eastAsia="Calibri" w:hAnsiTheme="minorHAnsi" w:cstheme="minorHAnsi"/>
          <w:b/>
          <w:spacing w:val="-5"/>
          <w:sz w:val="22"/>
          <w:szCs w:val="22"/>
        </w:rPr>
        <w:t xml:space="preserve"> </w:t>
      </w:r>
      <w:r w:rsidRPr="00CF4048">
        <w:rPr>
          <w:rFonts w:asciiTheme="minorHAnsi" w:eastAsia="Calibri" w:hAnsiTheme="minorHAnsi" w:cstheme="minorHAnsi"/>
          <w:b/>
          <w:sz w:val="22"/>
          <w:szCs w:val="22"/>
        </w:rPr>
        <w:t>2008</w:t>
      </w:r>
      <w:r w:rsidRPr="00CF4048">
        <w:rPr>
          <w:rFonts w:asciiTheme="minorHAnsi" w:eastAsia="Calibri" w:hAnsiTheme="minorHAnsi" w:cstheme="minorHAnsi"/>
          <w:b/>
          <w:spacing w:val="-4"/>
          <w:sz w:val="22"/>
          <w:szCs w:val="22"/>
        </w:rPr>
        <w:t xml:space="preserve"> </w:t>
      </w:r>
      <w:r w:rsidRPr="00CF4048">
        <w:rPr>
          <w:rFonts w:asciiTheme="minorHAnsi" w:eastAsia="Calibri" w:hAnsiTheme="minorHAnsi" w:cstheme="minorHAnsi"/>
          <w:b/>
          <w:sz w:val="22"/>
          <w:szCs w:val="22"/>
        </w:rPr>
        <w:t>–</w:t>
      </w:r>
      <w:r w:rsidRPr="00CF4048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A</w:t>
      </w:r>
      <w:r w:rsidRPr="00CF4048">
        <w:rPr>
          <w:rFonts w:asciiTheme="minorHAnsi" w:eastAsia="Calibri" w:hAnsiTheme="minorHAnsi" w:cstheme="minorHAnsi"/>
          <w:b/>
          <w:spacing w:val="1"/>
          <w:sz w:val="22"/>
          <w:szCs w:val="22"/>
        </w:rPr>
        <w:t>pr</w:t>
      </w:r>
      <w:r w:rsidRPr="00CF4048">
        <w:rPr>
          <w:rFonts w:asciiTheme="minorHAnsi" w:eastAsia="Calibri" w:hAnsiTheme="minorHAnsi" w:cstheme="minorHAnsi"/>
          <w:b/>
          <w:spacing w:val="-1"/>
          <w:sz w:val="22"/>
          <w:szCs w:val="22"/>
        </w:rPr>
        <w:t>i</w:t>
      </w:r>
      <w:r w:rsidRPr="00CF4048">
        <w:rPr>
          <w:rFonts w:asciiTheme="minorHAnsi" w:eastAsia="Calibri" w:hAnsiTheme="minorHAnsi" w:cstheme="minorHAnsi"/>
          <w:b/>
          <w:sz w:val="22"/>
          <w:szCs w:val="22"/>
        </w:rPr>
        <w:t>l</w:t>
      </w:r>
      <w:r w:rsidRPr="00CF4048">
        <w:rPr>
          <w:rFonts w:asciiTheme="minorHAnsi" w:eastAsia="Calibri" w:hAnsiTheme="minorHAnsi" w:cstheme="minorHAnsi"/>
          <w:b/>
          <w:spacing w:val="-5"/>
          <w:sz w:val="22"/>
          <w:szCs w:val="22"/>
        </w:rPr>
        <w:t xml:space="preserve"> </w:t>
      </w:r>
      <w:r w:rsidRPr="00CF4048">
        <w:rPr>
          <w:rFonts w:asciiTheme="minorHAnsi" w:eastAsia="Calibri" w:hAnsiTheme="minorHAnsi" w:cstheme="minorHAnsi"/>
          <w:b/>
          <w:sz w:val="22"/>
          <w:szCs w:val="22"/>
        </w:rPr>
        <w:t>2009</w:t>
      </w:r>
    </w:p>
    <w:p w14:paraId="146F6A9D" w14:textId="77777777" w:rsidR="00063477" w:rsidRPr="00CF4048" w:rsidRDefault="00CF4048">
      <w:pPr>
        <w:ind w:left="243"/>
        <w:rPr>
          <w:rFonts w:asciiTheme="minorHAnsi" w:eastAsia="Calibri" w:hAnsiTheme="minorHAnsi" w:cstheme="minorHAnsi"/>
          <w:sz w:val="22"/>
          <w:szCs w:val="22"/>
        </w:rPr>
      </w:pPr>
      <w:r w:rsidRPr="00CF4048">
        <w:rPr>
          <w:rFonts w:asciiTheme="minorHAnsi" w:eastAsia="Calibri" w:hAnsiTheme="minorHAnsi" w:cstheme="minorHAnsi"/>
          <w:b/>
          <w:spacing w:val="-1"/>
          <w:sz w:val="22"/>
          <w:szCs w:val="22"/>
        </w:rPr>
        <w:t>S</w:t>
      </w:r>
      <w:r w:rsidRPr="00CF4048">
        <w:rPr>
          <w:rFonts w:asciiTheme="minorHAnsi" w:eastAsia="Calibri" w:hAnsiTheme="minorHAnsi" w:cstheme="minorHAnsi"/>
          <w:b/>
          <w:sz w:val="22"/>
          <w:szCs w:val="22"/>
        </w:rPr>
        <w:t>ta</w:t>
      </w:r>
      <w:r w:rsidRPr="00CF4048">
        <w:rPr>
          <w:rFonts w:asciiTheme="minorHAnsi" w:eastAsia="Calibri" w:hAnsiTheme="minorHAnsi" w:cstheme="minorHAnsi"/>
          <w:b/>
          <w:spacing w:val="1"/>
          <w:sz w:val="22"/>
          <w:szCs w:val="22"/>
        </w:rPr>
        <w:t>t</w:t>
      </w:r>
      <w:r w:rsidRPr="00CF4048">
        <w:rPr>
          <w:rFonts w:asciiTheme="minorHAnsi" w:eastAsia="Calibri" w:hAnsiTheme="minorHAnsi" w:cstheme="minorHAnsi"/>
          <w:b/>
          <w:spacing w:val="-1"/>
          <w:sz w:val="22"/>
          <w:szCs w:val="22"/>
        </w:rPr>
        <w:t>i</w:t>
      </w:r>
      <w:r w:rsidRPr="00CF4048">
        <w:rPr>
          <w:rFonts w:asciiTheme="minorHAnsi" w:eastAsia="Calibri" w:hAnsiTheme="minorHAnsi" w:cstheme="minorHAnsi"/>
          <w:b/>
          <w:spacing w:val="1"/>
          <w:sz w:val="22"/>
          <w:szCs w:val="22"/>
        </w:rPr>
        <w:t>on</w:t>
      </w:r>
      <w:r w:rsidRPr="00CF4048">
        <w:rPr>
          <w:rFonts w:asciiTheme="minorHAnsi" w:eastAsia="Calibri" w:hAnsiTheme="minorHAnsi" w:cstheme="minorHAnsi"/>
          <w:b/>
          <w:sz w:val="22"/>
          <w:szCs w:val="22"/>
        </w:rPr>
        <w:t>a</w:t>
      </w:r>
      <w:r w:rsidRPr="00CF4048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CF4048">
        <w:rPr>
          <w:rFonts w:asciiTheme="minorHAnsi" w:eastAsia="Calibri" w:hAnsiTheme="minorHAnsi" w:cstheme="minorHAnsi"/>
          <w:b/>
          <w:sz w:val="22"/>
          <w:szCs w:val="22"/>
        </w:rPr>
        <w:t>y</w:t>
      </w:r>
      <w:r w:rsidRPr="00CF4048">
        <w:rPr>
          <w:rFonts w:asciiTheme="minorHAnsi" w:eastAsia="Calibri" w:hAnsiTheme="minorHAnsi" w:cstheme="minorHAnsi"/>
          <w:b/>
          <w:spacing w:val="-10"/>
          <w:sz w:val="22"/>
          <w:szCs w:val="22"/>
        </w:rPr>
        <w:t xml:space="preserve"> </w:t>
      </w:r>
      <w:r w:rsidRPr="00CF4048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CF4048">
        <w:rPr>
          <w:rFonts w:asciiTheme="minorHAnsi" w:eastAsia="Calibri" w:hAnsiTheme="minorHAnsi" w:cstheme="minorHAnsi"/>
          <w:b/>
          <w:spacing w:val="1"/>
          <w:sz w:val="22"/>
          <w:szCs w:val="22"/>
        </w:rPr>
        <w:t>upp</w:t>
      </w:r>
      <w:r w:rsidRPr="00CF4048">
        <w:rPr>
          <w:rFonts w:asciiTheme="minorHAnsi" w:eastAsia="Calibri" w:hAnsiTheme="minorHAnsi" w:cstheme="minorHAnsi"/>
          <w:b/>
          <w:spacing w:val="-1"/>
          <w:sz w:val="22"/>
          <w:szCs w:val="22"/>
        </w:rPr>
        <w:t>l</w:t>
      </w:r>
      <w:r w:rsidRPr="00CF4048">
        <w:rPr>
          <w:rFonts w:asciiTheme="minorHAnsi" w:eastAsia="Calibri" w:hAnsiTheme="minorHAnsi" w:cstheme="minorHAnsi"/>
          <w:b/>
          <w:sz w:val="22"/>
          <w:szCs w:val="22"/>
        </w:rPr>
        <w:t>y</w:t>
      </w:r>
      <w:r w:rsidRPr="00CF4048">
        <w:rPr>
          <w:rFonts w:asciiTheme="minorHAnsi" w:eastAsia="Calibri" w:hAnsiTheme="minorHAnsi" w:cstheme="minorHAnsi"/>
          <w:b/>
          <w:spacing w:val="-7"/>
          <w:sz w:val="22"/>
          <w:szCs w:val="22"/>
        </w:rPr>
        <w:t xml:space="preserve"> </w:t>
      </w:r>
      <w:r w:rsidRPr="00CF4048">
        <w:rPr>
          <w:rFonts w:asciiTheme="minorHAnsi" w:eastAsia="Calibri" w:hAnsiTheme="minorHAnsi" w:cstheme="minorHAnsi"/>
          <w:b/>
          <w:spacing w:val="1"/>
          <w:sz w:val="22"/>
          <w:szCs w:val="22"/>
        </w:rPr>
        <w:t>Comp</w:t>
      </w:r>
      <w:r w:rsidRPr="00CF4048">
        <w:rPr>
          <w:rFonts w:asciiTheme="minorHAnsi" w:eastAsia="Calibri" w:hAnsiTheme="minorHAnsi" w:cstheme="minorHAnsi"/>
          <w:b/>
          <w:sz w:val="22"/>
          <w:szCs w:val="22"/>
        </w:rPr>
        <w:t>a</w:t>
      </w:r>
      <w:r w:rsidRPr="00CF4048">
        <w:rPr>
          <w:rFonts w:asciiTheme="minorHAnsi" w:eastAsia="Calibri" w:hAnsiTheme="minorHAnsi" w:cstheme="minorHAnsi"/>
          <w:b/>
          <w:spacing w:val="1"/>
          <w:sz w:val="22"/>
          <w:szCs w:val="22"/>
        </w:rPr>
        <w:t>n</w:t>
      </w:r>
      <w:r w:rsidRPr="00CF4048">
        <w:rPr>
          <w:rFonts w:asciiTheme="minorHAnsi" w:eastAsia="Calibri" w:hAnsiTheme="minorHAnsi" w:cstheme="minorHAnsi"/>
          <w:b/>
          <w:sz w:val="22"/>
          <w:szCs w:val="22"/>
        </w:rPr>
        <w:t>y</w:t>
      </w:r>
      <w:r w:rsidRPr="00CF4048">
        <w:rPr>
          <w:rFonts w:asciiTheme="minorHAnsi" w:eastAsia="Calibri" w:hAnsiTheme="minorHAnsi" w:cstheme="minorHAnsi"/>
          <w:b/>
          <w:spacing w:val="-5"/>
          <w:sz w:val="22"/>
          <w:szCs w:val="22"/>
        </w:rPr>
        <w:t xml:space="preserve"> </w:t>
      </w:r>
      <w:r w:rsidRPr="00CF4048">
        <w:rPr>
          <w:rFonts w:asciiTheme="minorHAnsi" w:eastAsia="Calibri" w:hAnsiTheme="minorHAnsi" w:cstheme="minorHAnsi"/>
          <w:b/>
          <w:sz w:val="22"/>
          <w:szCs w:val="22"/>
        </w:rPr>
        <w:t>-</w:t>
      </w:r>
      <w:r w:rsidRPr="00CF4048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CF4048">
        <w:rPr>
          <w:rFonts w:asciiTheme="minorHAnsi" w:eastAsia="Calibri" w:hAnsiTheme="minorHAnsi" w:cstheme="minorHAnsi"/>
          <w:b/>
          <w:sz w:val="22"/>
          <w:szCs w:val="22"/>
        </w:rPr>
        <w:t>Watfo</w:t>
      </w:r>
      <w:r w:rsidRPr="00CF4048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CF4048">
        <w:rPr>
          <w:rFonts w:asciiTheme="minorHAnsi" w:eastAsia="Calibri" w:hAnsiTheme="minorHAnsi" w:cstheme="minorHAnsi"/>
          <w:b/>
          <w:sz w:val="22"/>
          <w:szCs w:val="22"/>
        </w:rPr>
        <w:t>d</w:t>
      </w:r>
    </w:p>
    <w:p w14:paraId="3CC9A66E" w14:textId="1218EDFA" w:rsidR="00063477" w:rsidRPr="00CF4048" w:rsidRDefault="00CF4048" w:rsidP="00CF4048">
      <w:pPr>
        <w:spacing w:before="39"/>
        <w:ind w:left="243"/>
        <w:rPr>
          <w:rFonts w:asciiTheme="minorHAnsi" w:eastAsia="Calibri" w:hAnsiTheme="minorHAnsi" w:cstheme="minorHAnsi"/>
          <w:sz w:val="22"/>
          <w:szCs w:val="22"/>
        </w:rPr>
      </w:pPr>
      <w:r w:rsidRPr="00CF4048">
        <w:rPr>
          <w:rFonts w:asciiTheme="minorHAnsi" w:eastAsia="Calibri" w:hAnsiTheme="minorHAnsi" w:cstheme="minorHAnsi"/>
          <w:b/>
          <w:spacing w:val="-1"/>
          <w:sz w:val="22"/>
          <w:szCs w:val="22"/>
        </w:rPr>
        <w:t>AD</w:t>
      </w:r>
      <w:r w:rsidRPr="00CF4048">
        <w:rPr>
          <w:rFonts w:asciiTheme="minorHAnsi" w:eastAsia="Calibri" w:hAnsiTheme="minorHAnsi" w:cstheme="minorHAnsi"/>
          <w:b/>
          <w:spacing w:val="1"/>
          <w:sz w:val="22"/>
          <w:szCs w:val="22"/>
        </w:rPr>
        <w:t>M</w:t>
      </w:r>
      <w:r w:rsidRPr="00CF4048">
        <w:rPr>
          <w:rFonts w:asciiTheme="minorHAnsi" w:eastAsia="Calibri" w:hAnsiTheme="minorHAnsi" w:cstheme="minorHAnsi"/>
          <w:b/>
          <w:sz w:val="22"/>
          <w:szCs w:val="22"/>
        </w:rPr>
        <w:t>IN</w:t>
      </w:r>
      <w:r w:rsidRPr="00CF4048">
        <w:rPr>
          <w:rFonts w:asciiTheme="minorHAnsi" w:eastAsia="Calibri" w:hAnsiTheme="minorHAnsi" w:cstheme="minorHAnsi"/>
          <w:b/>
          <w:spacing w:val="2"/>
          <w:sz w:val="22"/>
          <w:szCs w:val="22"/>
        </w:rPr>
        <w:t>I</w:t>
      </w:r>
      <w:r w:rsidRPr="00CF4048">
        <w:rPr>
          <w:rFonts w:asciiTheme="minorHAnsi" w:eastAsia="Calibri" w:hAnsiTheme="minorHAnsi" w:cstheme="minorHAnsi"/>
          <w:b/>
          <w:spacing w:val="-1"/>
          <w:sz w:val="22"/>
          <w:szCs w:val="22"/>
        </w:rPr>
        <w:t>S</w:t>
      </w:r>
      <w:r w:rsidRPr="00CF4048">
        <w:rPr>
          <w:rFonts w:asciiTheme="minorHAnsi" w:eastAsia="Calibri" w:hAnsiTheme="minorHAnsi" w:cstheme="minorHAnsi"/>
          <w:b/>
          <w:sz w:val="22"/>
          <w:szCs w:val="22"/>
        </w:rPr>
        <w:t>TR</w:t>
      </w:r>
      <w:r w:rsidRPr="00CF4048">
        <w:rPr>
          <w:rFonts w:asciiTheme="minorHAnsi" w:eastAsia="Calibri" w:hAnsiTheme="minorHAnsi" w:cstheme="minorHAnsi"/>
          <w:b/>
          <w:spacing w:val="2"/>
          <w:sz w:val="22"/>
          <w:szCs w:val="22"/>
        </w:rPr>
        <w:t>A</w:t>
      </w:r>
      <w:r w:rsidRPr="00CF4048">
        <w:rPr>
          <w:rFonts w:asciiTheme="minorHAnsi" w:eastAsia="Calibri" w:hAnsiTheme="minorHAnsi" w:cstheme="minorHAnsi"/>
          <w:b/>
          <w:sz w:val="22"/>
          <w:szCs w:val="22"/>
        </w:rPr>
        <w:t>TI</w:t>
      </w:r>
      <w:r w:rsidRPr="00CF4048">
        <w:rPr>
          <w:rFonts w:asciiTheme="minorHAnsi" w:eastAsia="Calibri" w:hAnsiTheme="minorHAnsi" w:cstheme="minorHAnsi"/>
          <w:b/>
          <w:spacing w:val="1"/>
          <w:sz w:val="22"/>
          <w:szCs w:val="22"/>
        </w:rPr>
        <w:t>V</w:t>
      </w:r>
      <w:r w:rsidRPr="00CF4048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CF4048">
        <w:rPr>
          <w:rFonts w:asciiTheme="minorHAnsi" w:eastAsia="Calibri" w:hAnsiTheme="minorHAnsi" w:cstheme="minorHAnsi"/>
          <w:b/>
          <w:spacing w:val="-15"/>
          <w:sz w:val="22"/>
          <w:szCs w:val="22"/>
        </w:rPr>
        <w:t xml:space="preserve"> </w:t>
      </w:r>
      <w:r w:rsidRPr="00CF4048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CF4048">
        <w:rPr>
          <w:rFonts w:asciiTheme="minorHAnsi" w:eastAsia="Calibri" w:hAnsiTheme="minorHAnsi" w:cstheme="minorHAnsi"/>
          <w:b/>
          <w:spacing w:val="2"/>
          <w:sz w:val="22"/>
          <w:szCs w:val="22"/>
        </w:rPr>
        <w:t>S</w:t>
      </w:r>
      <w:r w:rsidRPr="00CF4048">
        <w:rPr>
          <w:rFonts w:asciiTheme="minorHAnsi" w:eastAsia="Calibri" w:hAnsiTheme="minorHAnsi" w:cstheme="minorHAnsi"/>
          <w:b/>
          <w:spacing w:val="-1"/>
          <w:sz w:val="22"/>
          <w:szCs w:val="22"/>
        </w:rPr>
        <w:t>S</w:t>
      </w:r>
      <w:r w:rsidRPr="00CF4048">
        <w:rPr>
          <w:rFonts w:asciiTheme="minorHAnsi" w:eastAsia="Calibri" w:hAnsiTheme="minorHAnsi" w:cstheme="minorHAnsi"/>
          <w:b/>
          <w:sz w:val="22"/>
          <w:szCs w:val="22"/>
        </w:rPr>
        <w:t>I</w:t>
      </w:r>
      <w:r w:rsidRPr="00CF4048">
        <w:rPr>
          <w:rFonts w:asciiTheme="minorHAnsi" w:eastAsia="Calibri" w:hAnsiTheme="minorHAnsi" w:cstheme="minorHAnsi"/>
          <w:b/>
          <w:spacing w:val="1"/>
          <w:sz w:val="22"/>
          <w:szCs w:val="22"/>
        </w:rPr>
        <w:t>S</w:t>
      </w:r>
      <w:r w:rsidRPr="00CF4048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CF4048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CF4048">
        <w:rPr>
          <w:rFonts w:asciiTheme="minorHAnsi" w:eastAsia="Calibri" w:hAnsiTheme="minorHAnsi" w:cstheme="minorHAnsi"/>
          <w:b/>
          <w:spacing w:val="1"/>
          <w:sz w:val="22"/>
          <w:szCs w:val="22"/>
        </w:rPr>
        <w:t>N</w:t>
      </w:r>
      <w:r w:rsidRPr="00CF4048">
        <w:rPr>
          <w:rFonts w:asciiTheme="minorHAnsi" w:eastAsia="Calibri" w:hAnsiTheme="minorHAnsi" w:cstheme="minorHAnsi"/>
          <w:b/>
          <w:sz w:val="22"/>
          <w:szCs w:val="22"/>
        </w:rPr>
        <w:t xml:space="preserve">T        </w:t>
      </w:r>
      <w:r w:rsidRPr="00CF4048">
        <w:rPr>
          <w:rFonts w:asciiTheme="minorHAnsi" w:eastAsia="Calibri" w:hAnsiTheme="minorHAnsi" w:cstheme="minorHAnsi"/>
          <w:b/>
          <w:spacing w:val="43"/>
          <w:sz w:val="22"/>
          <w:szCs w:val="22"/>
        </w:rPr>
        <w:t xml:space="preserve"> </w:t>
      </w:r>
      <w:r w:rsidRPr="00CF4048">
        <w:rPr>
          <w:rFonts w:asciiTheme="minorHAnsi" w:eastAsia="Calibri" w:hAnsiTheme="minorHAnsi" w:cstheme="minorHAnsi"/>
          <w:b/>
          <w:spacing w:val="-1"/>
          <w:sz w:val="22"/>
          <w:szCs w:val="22"/>
        </w:rPr>
        <w:t>J</w:t>
      </w:r>
      <w:r w:rsidRPr="00CF4048">
        <w:rPr>
          <w:rFonts w:asciiTheme="minorHAnsi" w:eastAsia="Calibri" w:hAnsiTheme="minorHAnsi" w:cstheme="minorHAnsi"/>
          <w:b/>
          <w:spacing w:val="1"/>
          <w:sz w:val="22"/>
          <w:szCs w:val="22"/>
        </w:rPr>
        <w:t>un</w:t>
      </w:r>
      <w:r w:rsidRPr="00CF4048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CF4048">
        <w:rPr>
          <w:rFonts w:asciiTheme="minorHAnsi" w:eastAsia="Calibri" w:hAnsiTheme="minorHAnsi" w:cstheme="minorHAnsi"/>
          <w:b/>
          <w:spacing w:val="-5"/>
          <w:sz w:val="22"/>
          <w:szCs w:val="22"/>
        </w:rPr>
        <w:t xml:space="preserve"> </w:t>
      </w:r>
      <w:r w:rsidRPr="00CF4048">
        <w:rPr>
          <w:rFonts w:asciiTheme="minorHAnsi" w:eastAsia="Calibri" w:hAnsiTheme="minorHAnsi" w:cstheme="minorHAnsi"/>
          <w:b/>
          <w:sz w:val="22"/>
          <w:szCs w:val="22"/>
        </w:rPr>
        <w:t>2008</w:t>
      </w:r>
      <w:r w:rsidRPr="00CF4048">
        <w:rPr>
          <w:rFonts w:asciiTheme="minorHAnsi" w:eastAsia="Calibri" w:hAnsiTheme="minorHAnsi" w:cstheme="minorHAnsi"/>
          <w:b/>
          <w:spacing w:val="-4"/>
          <w:sz w:val="22"/>
          <w:szCs w:val="22"/>
        </w:rPr>
        <w:t xml:space="preserve"> </w:t>
      </w:r>
      <w:r w:rsidRPr="00CF4048">
        <w:rPr>
          <w:rFonts w:asciiTheme="minorHAnsi" w:eastAsia="Calibri" w:hAnsiTheme="minorHAnsi" w:cstheme="minorHAnsi"/>
          <w:b/>
          <w:sz w:val="22"/>
          <w:szCs w:val="22"/>
        </w:rPr>
        <w:t>–</w:t>
      </w:r>
      <w:r w:rsidRPr="00CF4048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CF4048">
        <w:rPr>
          <w:rFonts w:asciiTheme="minorHAnsi" w:eastAsia="Calibri" w:hAnsiTheme="minorHAnsi" w:cstheme="minorHAnsi"/>
          <w:b/>
          <w:sz w:val="22"/>
          <w:szCs w:val="22"/>
        </w:rPr>
        <w:t>Oc</w:t>
      </w:r>
      <w:r w:rsidRPr="00CF4048">
        <w:rPr>
          <w:rFonts w:asciiTheme="minorHAnsi" w:eastAsia="Calibri" w:hAnsiTheme="minorHAnsi" w:cstheme="minorHAnsi"/>
          <w:b/>
          <w:spacing w:val="1"/>
          <w:sz w:val="22"/>
          <w:szCs w:val="22"/>
        </w:rPr>
        <w:t>tob</w:t>
      </w:r>
      <w:r w:rsidRPr="00CF4048">
        <w:rPr>
          <w:rFonts w:asciiTheme="minorHAnsi" w:eastAsia="Calibri" w:hAnsiTheme="minorHAnsi" w:cstheme="minorHAnsi"/>
          <w:b/>
          <w:sz w:val="22"/>
          <w:szCs w:val="22"/>
        </w:rPr>
        <w:t>er</w:t>
      </w:r>
      <w:r w:rsidRPr="00CF4048">
        <w:rPr>
          <w:rFonts w:asciiTheme="minorHAnsi" w:eastAsia="Calibri" w:hAnsiTheme="minorHAnsi" w:cstheme="minorHAnsi"/>
          <w:b/>
          <w:spacing w:val="-6"/>
          <w:sz w:val="22"/>
          <w:szCs w:val="22"/>
        </w:rPr>
        <w:t xml:space="preserve"> </w:t>
      </w:r>
      <w:r w:rsidRPr="00CF4048">
        <w:rPr>
          <w:rFonts w:asciiTheme="minorHAnsi" w:eastAsia="Calibri" w:hAnsiTheme="minorHAnsi" w:cstheme="minorHAnsi"/>
          <w:b/>
          <w:sz w:val="22"/>
          <w:szCs w:val="22"/>
        </w:rPr>
        <w:t>2008</w:t>
      </w:r>
    </w:p>
    <w:p w14:paraId="45696917" w14:textId="616E53DA" w:rsidR="00063477" w:rsidRPr="00CF4048" w:rsidRDefault="00CF4048" w:rsidP="00CF4048">
      <w:pPr>
        <w:ind w:left="243"/>
        <w:rPr>
          <w:rFonts w:asciiTheme="minorHAnsi" w:eastAsia="Calibri" w:hAnsiTheme="minorHAnsi" w:cstheme="minorHAnsi"/>
          <w:sz w:val="22"/>
          <w:szCs w:val="22"/>
        </w:rPr>
      </w:pPr>
      <w:r w:rsidRPr="00CF4048">
        <w:rPr>
          <w:rFonts w:asciiTheme="minorHAnsi" w:eastAsia="Calibri" w:hAnsiTheme="minorHAnsi" w:cstheme="minorHAnsi"/>
          <w:b/>
          <w:spacing w:val="1"/>
          <w:sz w:val="22"/>
          <w:szCs w:val="22"/>
        </w:rPr>
        <w:t>Ar</w:t>
      </w:r>
      <w:r w:rsidRPr="00CF4048">
        <w:rPr>
          <w:rFonts w:asciiTheme="minorHAnsi" w:eastAsia="Calibri" w:hAnsiTheme="minorHAnsi" w:cstheme="minorHAnsi"/>
          <w:b/>
          <w:spacing w:val="-1"/>
          <w:sz w:val="22"/>
          <w:szCs w:val="22"/>
        </w:rPr>
        <w:t>ea</w:t>
      </w:r>
      <w:r w:rsidRPr="00CF4048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CF4048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CF4048">
        <w:rPr>
          <w:rFonts w:asciiTheme="minorHAnsi" w:eastAsia="Calibri" w:hAnsiTheme="minorHAnsi" w:cstheme="minorHAnsi"/>
          <w:b/>
          <w:sz w:val="22"/>
          <w:szCs w:val="22"/>
        </w:rPr>
        <w:t>of Ex</w:t>
      </w:r>
      <w:r w:rsidRPr="00CF4048">
        <w:rPr>
          <w:rFonts w:asciiTheme="minorHAnsi" w:eastAsia="Calibri" w:hAnsiTheme="minorHAnsi" w:cstheme="minorHAnsi"/>
          <w:b/>
          <w:spacing w:val="1"/>
          <w:sz w:val="22"/>
          <w:szCs w:val="22"/>
        </w:rPr>
        <w:t>p</w:t>
      </w:r>
      <w:r w:rsidRPr="00CF4048">
        <w:rPr>
          <w:rFonts w:asciiTheme="minorHAnsi" w:eastAsia="Calibri" w:hAnsiTheme="minorHAnsi" w:cstheme="minorHAnsi"/>
          <w:b/>
          <w:spacing w:val="-1"/>
          <w:sz w:val="22"/>
          <w:szCs w:val="22"/>
        </w:rPr>
        <w:t>er</w:t>
      </w:r>
      <w:r w:rsidRPr="00CF4048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CF4048">
        <w:rPr>
          <w:rFonts w:asciiTheme="minorHAnsi" w:eastAsia="Calibri" w:hAnsiTheme="minorHAnsi" w:cstheme="minorHAnsi"/>
          <w:b/>
          <w:spacing w:val="2"/>
          <w:sz w:val="22"/>
          <w:szCs w:val="22"/>
        </w:rPr>
        <w:t>i</w:t>
      </w:r>
      <w:r w:rsidRPr="00CF4048">
        <w:rPr>
          <w:rFonts w:asciiTheme="minorHAnsi" w:eastAsia="Calibri" w:hAnsiTheme="minorHAnsi" w:cstheme="minorHAnsi"/>
          <w:b/>
          <w:sz w:val="22"/>
          <w:szCs w:val="22"/>
        </w:rPr>
        <w:t>se</w:t>
      </w:r>
    </w:p>
    <w:tbl>
      <w:tblPr>
        <w:tblW w:w="0" w:type="auto"/>
        <w:tblInd w:w="12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89"/>
        <w:gridCol w:w="2350"/>
        <w:gridCol w:w="1936"/>
        <w:gridCol w:w="2505"/>
      </w:tblGrid>
      <w:tr w:rsidR="00CF4048" w:rsidRPr="00CF4048" w14:paraId="174D07C7" w14:textId="77777777">
        <w:trPr>
          <w:trHeight w:hRule="exact" w:val="222"/>
        </w:trPr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14:paraId="77F1717E" w14:textId="77777777" w:rsidR="00063477" w:rsidRPr="00CF4048" w:rsidRDefault="00CF4048">
            <w:pPr>
              <w:spacing w:line="180" w:lineRule="exact"/>
              <w:ind w:left="12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CF4048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Mi</w:t>
            </w:r>
            <w:r w:rsidRPr="00CF4048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nu</w:t>
            </w:r>
            <w:r w:rsidRPr="00CF4048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te</w:t>
            </w:r>
            <w:r w:rsidRPr="00CF4048">
              <w:rPr>
                <w:rFonts w:asciiTheme="minorHAnsi" w:eastAsia="Calibri" w:hAnsiTheme="minorHAnsi" w:cstheme="minorHAnsi"/>
                <w:spacing w:val="-6"/>
                <w:position w:val="1"/>
                <w:sz w:val="22"/>
                <w:szCs w:val="22"/>
              </w:rPr>
              <w:t xml:space="preserve"> </w:t>
            </w:r>
            <w:r w:rsidRPr="00CF4048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t</w:t>
            </w:r>
            <w:r w:rsidRPr="00CF4048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a</w:t>
            </w:r>
            <w:r w:rsidRPr="00CF4048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k</w:t>
            </w:r>
            <w:r w:rsidRPr="00CF4048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i</w:t>
            </w:r>
            <w:r w:rsidRPr="00CF4048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n</w:t>
            </w:r>
            <w:r w:rsidRPr="00CF4048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g</w:t>
            </w:r>
          </w:p>
        </w:tc>
        <w:tc>
          <w:tcPr>
            <w:tcW w:w="2350" w:type="dxa"/>
            <w:tcBorders>
              <w:top w:val="nil"/>
              <w:left w:val="nil"/>
              <w:bottom w:val="nil"/>
              <w:right w:val="nil"/>
            </w:tcBorders>
          </w:tcPr>
          <w:p w14:paraId="049BDC53" w14:textId="77777777" w:rsidR="00063477" w:rsidRPr="00CF4048" w:rsidRDefault="00CF4048">
            <w:pPr>
              <w:spacing w:line="180" w:lineRule="exact"/>
              <w:ind w:left="32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CF4048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A</w:t>
            </w:r>
            <w:r w:rsidRPr="00CF4048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d</w:t>
            </w:r>
            <w:r w:rsidRPr="00CF4048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m</w:t>
            </w:r>
            <w:r w:rsidRPr="00CF4048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i</w:t>
            </w:r>
            <w:r w:rsidRPr="00CF4048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n</w:t>
            </w:r>
            <w:r w:rsidRPr="00CF4048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i</w:t>
            </w:r>
            <w:r w:rsidRPr="00CF4048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s</w:t>
            </w:r>
            <w:r w:rsidRPr="00CF4048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tr</w:t>
            </w:r>
            <w:r w:rsidRPr="00CF4048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a</w:t>
            </w:r>
            <w:r w:rsidRPr="00CF4048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t</w:t>
            </w:r>
            <w:r w:rsidRPr="00CF4048">
              <w:rPr>
                <w:rFonts w:asciiTheme="minorHAnsi" w:eastAsia="Calibri" w:hAnsiTheme="minorHAnsi" w:cstheme="minorHAnsi"/>
                <w:spacing w:val="2"/>
                <w:position w:val="1"/>
                <w:sz w:val="22"/>
                <w:szCs w:val="22"/>
              </w:rPr>
              <w:t>i</w:t>
            </w:r>
            <w:r w:rsidRPr="00CF4048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v</w:t>
            </w:r>
            <w:r w:rsidRPr="00CF4048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e</w:t>
            </w:r>
            <w:r w:rsidRPr="00CF4048">
              <w:rPr>
                <w:rFonts w:asciiTheme="minorHAnsi" w:eastAsia="Calibri" w:hAnsiTheme="minorHAnsi" w:cstheme="minorHAnsi"/>
                <w:spacing w:val="-9"/>
                <w:position w:val="1"/>
                <w:sz w:val="22"/>
                <w:szCs w:val="22"/>
              </w:rPr>
              <w:t xml:space="preserve"> </w:t>
            </w:r>
            <w:r w:rsidRPr="00CF4048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s</w:t>
            </w:r>
            <w:r w:rsidRPr="00CF4048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upp</w:t>
            </w:r>
            <w:r w:rsidRPr="00CF4048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ort</w:t>
            </w:r>
          </w:p>
        </w:tc>
        <w:tc>
          <w:tcPr>
            <w:tcW w:w="1936" w:type="dxa"/>
            <w:tcBorders>
              <w:top w:val="nil"/>
              <w:left w:val="nil"/>
              <w:bottom w:val="nil"/>
              <w:right w:val="nil"/>
            </w:tcBorders>
          </w:tcPr>
          <w:p w14:paraId="6A5FFED8" w14:textId="77777777" w:rsidR="00063477" w:rsidRPr="00CF4048" w:rsidRDefault="00CF4048">
            <w:pPr>
              <w:spacing w:line="180" w:lineRule="exact"/>
              <w:ind w:left="159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CF4048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IT</w:t>
            </w:r>
            <w:r w:rsidRPr="00CF4048">
              <w:rPr>
                <w:rFonts w:asciiTheme="minorHAnsi" w:eastAsia="Calibri" w:hAnsiTheme="minorHAnsi" w:cstheme="minorHAnsi"/>
                <w:spacing w:val="-2"/>
                <w:position w:val="1"/>
                <w:sz w:val="22"/>
                <w:szCs w:val="22"/>
              </w:rPr>
              <w:t xml:space="preserve"> </w:t>
            </w:r>
            <w:r w:rsidRPr="00CF4048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skil</w:t>
            </w:r>
            <w:r w:rsidRPr="00CF4048">
              <w:rPr>
                <w:rFonts w:asciiTheme="minorHAnsi" w:eastAsia="Calibri" w:hAnsiTheme="minorHAnsi" w:cstheme="minorHAnsi"/>
                <w:spacing w:val="2"/>
                <w:position w:val="1"/>
                <w:sz w:val="22"/>
                <w:szCs w:val="22"/>
              </w:rPr>
              <w:t>l</w:t>
            </w:r>
            <w:r w:rsidRPr="00CF4048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s</w:t>
            </w:r>
          </w:p>
        </w:tc>
        <w:tc>
          <w:tcPr>
            <w:tcW w:w="2505" w:type="dxa"/>
            <w:tcBorders>
              <w:top w:val="nil"/>
              <w:left w:val="nil"/>
              <w:bottom w:val="nil"/>
              <w:right w:val="nil"/>
            </w:tcBorders>
          </w:tcPr>
          <w:p w14:paraId="7FC08220" w14:textId="77777777" w:rsidR="00063477" w:rsidRPr="00CF4048" w:rsidRDefault="00CF4048">
            <w:pPr>
              <w:spacing w:line="180" w:lineRule="exact"/>
              <w:ind w:left="412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CF4048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Doc</w:t>
            </w:r>
            <w:r w:rsidRPr="00CF4048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u</w:t>
            </w:r>
            <w:r w:rsidRPr="00CF4048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me</w:t>
            </w:r>
            <w:r w:rsidRPr="00CF4048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n</w:t>
            </w:r>
            <w:r w:rsidRPr="00CF4048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t</w:t>
            </w:r>
            <w:r w:rsidRPr="00CF4048">
              <w:rPr>
                <w:rFonts w:asciiTheme="minorHAnsi" w:eastAsia="Calibri" w:hAnsiTheme="minorHAnsi" w:cstheme="minorHAnsi"/>
                <w:spacing w:val="-7"/>
                <w:position w:val="1"/>
                <w:sz w:val="22"/>
                <w:szCs w:val="22"/>
              </w:rPr>
              <w:t xml:space="preserve"> </w:t>
            </w:r>
            <w:r w:rsidRPr="00CF4048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m</w:t>
            </w:r>
            <w:r w:rsidRPr="00CF4048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a</w:t>
            </w:r>
            <w:r w:rsidRPr="00CF4048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n</w:t>
            </w:r>
            <w:r w:rsidRPr="00CF4048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a</w:t>
            </w:r>
            <w:r w:rsidRPr="00CF4048">
              <w:rPr>
                <w:rFonts w:asciiTheme="minorHAnsi" w:eastAsia="Calibri" w:hAnsiTheme="minorHAnsi" w:cstheme="minorHAnsi"/>
                <w:spacing w:val="3"/>
                <w:position w:val="1"/>
                <w:sz w:val="22"/>
                <w:szCs w:val="22"/>
              </w:rPr>
              <w:t>g</w:t>
            </w:r>
            <w:r w:rsidRPr="00CF4048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e</w:t>
            </w:r>
            <w:r w:rsidRPr="00CF4048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m</w:t>
            </w:r>
            <w:r w:rsidRPr="00CF4048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e</w:t>
            </w:r>
            <w:r w:rsidRPr="00CF4048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n</w:t>
            </w:r>
            <w:r w:rsidRPr="00CF4048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t</w:t>
            </w:r>
          </w:p>
        </w:tc>
      </w:tr>
      <w:tr w:rsidR="00CF4048" w:rsidRPr="00CF4048" w14:paraId="2CC6E965" w14:textId="77777777">
        <w:trPr>
          <w:trHeight w:hRule="exact" w:val="245"/>
        </w:trPr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14:paraId="01302467" w14:textId="77777777" w:rsidR="00063477" w:rsidRPr="00CF4048" w:rsidRDefault="00CF4048">
            <w:pPr>
              <w:spacing w:line="220" w:lineRule="exact"/>
              <w:ind w:left="12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CF4048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Diary</w:t>
            </w:r>
            <w:r w:rsidRPr="00CF4048">
              <w:rPr>
                <w:rFonts w:asciiTheme="minorHAnsi" w:eastAsia="Calibri" w:hAnsiTheme="minorHAnsi" w:cstheme="minorHAnsi"/>
                <w:spacing w:val="-3"/>
                <w:position w:val="1"/>
                <w:sz w:val="22"/>
                <w:szCs w:val="22"/>
              </w:rPr>
              <w:t xml:space="preserve"> </w:t>
            </w:r>
            <w:r w:rsidRPr="00CF4048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ma</w:t>
            </w:r>
            <w:r w:rsidRPr="00CF4048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n</w:t>
            </w:r>
            <w:r w:rsidRPr="00CF4048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age</w:t>
            </w:r>
            <w:r w:rsidRPr="00CF4048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m</w:t>
            </w:r>
            <w:r w:rsidRPr="00CF4048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e</w:t>
            </w:r>
            <w:r w:rsidRPr="00CF4048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n</w:t>
            </w:r>
            <w:r w:rsidRPr="00CF4048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t</w:t>
            </w:r>
          </w:p>
        </w:tc>
        <w:tc>
          <w:tcPr>
            <w:tcW w:w="2350" w:type="dxa"/>
            <w:tcBorders>
              <w:top w:val="nil"/>
              <w:left w:val="nil"/>
              <w:bottom w:val="nil"/>
              <w:right w:val="nil"/>
            </w:tcBorders>
          </w:tcPr>
          <w:p w14:paraId="2EF1455B" w14:textId="77777777" w:rsidR="00063477" w:rsidRPr="00CF4048" w:rsidRDefault="00CF4048">
            <w:pPr>
              <w:spacing w:line="220" w:lineRule="exact"/>
              <w:ind w:left="32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CF4048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A</w:t>
            </w:r>
            <w:r w:rsidRPr="00CF4048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ud</w:t>
            </w:r>
            <w:r w:rsidRPr="00CF4048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io</w:t>
            </w:r>
            <w:r w:rsidRPr="00CF4048">
              <w:rPr>
                <w:rFonts w:asciiTheme="minorHAnsi" w:eastAsia="Calibri" w:hAnsiTheme="minorHAnsi" w:cstheme="minorHAnsi"/>
                <w:spacing w:val="-4"/>
                <w:position w:val="1"/>
                <w:sz w:val="22"/>
                <w:szCs w:val="22"/>
              </w:rPr>
              <w:t xml:space="preserve"> </w:t>
            </w:r>
            <w:r w:rsidRPr="00CF4048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t</w:t>
            </w:r>
            <w:r w:rsidRPr="00CF4048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yp</w:t>
            </w:r>
            <w:r w:rsidRPr="00CF4048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i</w:t>
            </w:r>
            <w:r w:rsidRPr="00CF4048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n</w:t>
            </w:r>
            <w:r w:rsidRPr="00CF4048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g</w:t>
            </w:r>
          </w:p>
        </w:tc>
        <w:tc>
          <w:tcPr>
            <w:tcW w:w="1936" w:type="dxa"/>
            <w:tcBorders>
              <w:top w:val="nil"/>
              <w:left w:val="nil"/>
              <w:bottom w:val="nil"/>
              <w:right w:val="nil"/>
            </w:tcBorders>
          </w:tcPr>
          <w:p w14:paraId="78FE87E7" w14:textId="77777777" w:rsidR="00063477" w:rsidRPr="00CF4048" w:rsidRDefault="00CF4048">
            <w:pPr>
              <w:spacing w:line="220" w:lineRule="exact"/>
              <w:ind w:left="159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CF4048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R</w:t>
            </w:r>
            <w:r w:rsidRPr="00CF4048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e</w:t>
            </w:r>
            <w:r w:rsidRPr="00CF4048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c</w:t>
            </w:r>
            <w:r w:rsidRPr="00CF4048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e</w:t>
            </w:r>
            <w:r w:rsidRPr="00CF4048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p</w:t>
            </w:r>
            <w:r w:rsidRPr="00CF4048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ti</w:t>
            </w:r>
            <w:r w:rsidRPr="00CF4048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o</w:t>
            </w:r>
            <w:r w:rsidRPr="00CF4048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n</w:t>
            </w:r>
            <w:r w:rsidRPr="00CF4048">
              <w:rPr>
                <w:rFonts w:asciiTheme="minorHAnsi" w:eastAsia="Calibri" w:hAnsiTheme="minorHAnsi" w:cstheme="minorHAnsi"/>
                <w:spacing w:val="-7"/>
                <w:position w:val="1"/>
                <w:sz w:val="22"/>
                <w:szCs w:val="22"/>
              </w:rPr>
              <w:t xml:space="preserve"> </w:t>
            </w:r>
            <w:r w:rsidRPr="00CF4048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du</w:t>
            </w:r>
            <w:r w:rsidRPr="00CF4048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ti</w:t>
            </w:r>
            <w:r w:rsidRPr="00CF4048">
              <w:rPr>
                <w:rFonts w:asciiTheme="minorHAnsi" w:eastAsia="Calibri" w:hAnsiTheme="minorHAnsi" w:cstheme="minorHAnsi"/>
                <w:spacing w:val="2"/>
                <w:position w:val="1"/>
                <w:sz w:val="22"/>
                <w:szCs w:val="22"/>
              </w:rPr>
              <w:t>e</w:t>
            </w:r>
            <w:r w:rsidRPr="00CF4048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s</w:t>
            </w:r>
          </w:p>
        </w:tc>
        <w:tc>
          <w:tcPr>
            <w:tcW w:w="2505" w:type="dxa"/>
            <w:tcBorders>
              <w:top w:val="nil"/>
              <w:left w:val="nil"/>
              <w:bottom w:val="nil"/>
              <w:right w:val="nil"/>
            </w:tcBorders>
          </w:tcPr>
          <w:p w14:paraId="57B09813" w14:textId="77777777" w:rsidR="00063477" w:rsidRPr="00CF4048" w:rsidRDefault="00CF4048">
            <w:pPr>
              <w:spacing w:line="220" w:lineRule="exact"/>
              <w:ind w:left="412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CF4048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Short</w:t>
            </w:r>
            <w:r w:rsidRPr="00CF4048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h</w:t>
            </w:r>
            <w:r w:rsidRPr="00CF4048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a</w:t>
            </w:r>
            <w:r w:rsidRPr="00CF4048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n</w:t>
            </w:r>
            <w:r w:rsidRPr="00CF4048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d</w:t>
            </w:r>
          </w:p>
        </w:tc>
      </w:tr>
      <w:tr w:rsidR="00CF4048" w:rsidRPr="00CF4048" w14:paraId="19DFDA55" w14:textId="77777777">
        <w:trPr>
          <w:trHeight w:hRule="exact" w:val="222"/>
        </w:trPr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14:paraId="65F48F05" w14:textId="77777777" w:rsidR="00063477" w:rsidRPr="00CF4048" w:rsidRDefault="00CF4048">
            <w:pPr>
              <w:spacing w:line="220" w:lineRule="exact"/>
              <w:ind w:left="12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CF4048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S</w:t>
            </w:r>
            <w:r w:rsidRPr="00CF4048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e</w:t>
            </w:r>
            <w:r w:rsidRPr="00CF4048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c</w:t>
            </w:r>
            <w:r w:rsidRPr="00CF4048">
              <w:rPr>
                <w:rFonts w:asciiTheme="minorHAnsi" w:eastAsia="Calibri" w:hAnsiTheme="minorHAnsi" w:cstheme="minorHAnsi"/>
                <w:spacing w:val="2"/>
                <w:position w:val="1"/>
                <w:sz w:val="22"/>
                <w:szCs w:val="22"/>
              </w:rPr>
              <w:t>r</w:t>
            </w:r>
            <w:r w:rsidRPr="00CF4048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e</w:t>
            </w:r>
            <w:r w:rsidRPr="00CF4048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t</w:t>
            </w:r>
            <w:r w:rsidRPr="00CF4048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a</w:t>
            </w:r>
            <w:r w:rsidRPr="00CF4048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rial</w:t>
            </w:r>
            <w:r w:rsidRPr="00CF4048">
              <w:rPr>
                <w:rFonts w:asciiTheme="minorHAnsi" w:eastAsia="Calibri" w:hAnsiTheme="minorHAnsi" w:cstheme="minorHAnsi"/>
                <w:spacing w:val="-8"/>
                <w:position w:val="1"/>
                <w:sz w:val="22"/>
                <w:szCs w:val="22"/>
              </w:rPr>
              <w:t xml:space="preserve"> </w:t>
            </w:r>
            <w:r w:rsidRPr="00CF4048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s</w:t>
            </w:r>
            <w:r w:rsidRPr="00CF4048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upp</w:t>
            </w:r>
            <w:r w:rsidRPr="00CF4048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ort</w:t>
            </w:r>
          </w:p>
        </w:tc>
        <w:tc>
          <w:tcPr>
            <w:tcW w:w="2350" w:type="dxa"/>
            <w:tcBorders>
              <w:top w:val="nil"/>
              <w:left w:val="nil"/>
              <w:bottom w:val="nil"/>
              <w:right w:val="nil"/>
            </w:tcBorders>
          </w:tcPr>
          <w:p w14:paraId="721FB005" w14:textId="77777777" w:rsidR="00063477" w:rsidRPr="00CF4048" w:rsidRDefault="00CF4048">
            <w:pPr>
              <w:spacing w:line="220" w:lineRule="exact"/>
              <w:ind w:left="32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CF4048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Ma</w:t>
            </w:r>
            <w:r w:rsidRPr="00CF4048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n</w:t>
            </w:r>
            <w:r w:rsidRPr="00CF4048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agi</w:t>
            </w:r>
            <w:r w:rsidRPr="00CF4048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n</w:t>
            </w:r>
            <w:r w:rsidRPr="00CF4048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g</w:t>
            </w:r>
            <w:r w:rsidRPr="00CF4048">
              <w:rPr>
                <w:rFonts w:asciiTheme="minorHAnsi" w:eastAsia="Calibri" w:hAnsiTheme="minorHAnsi" w:cstheme="minorHAnsi"/>
                <w:spacing w:val="-8"/>
                <w:position w:val="1"/>
                <w:sz w:val="22"/>
                <w:szCs w:val="22"/>
              </w:rPr>
              <w:t xml:space="preserve"> </w:t>
            </w:r>
            <w:r w:rsidRPr="00CF4048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s</w:t>
            </w:r>
            <w:r w:rsidRPr="00CF4048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t</w:t>
            </w:r>
            <w:r w:rsidRPr="00CF4048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a</w:t>
            </w:r>
            <w:r w:rsidRPr="00CF4048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ti</w:t>
            </w:r>
            <w:r w:rsidRPr="00CF4048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on</w:t>
            </w:r>
            <w:r w:rsidRPr="00CF4048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ary</w:t>
            </w:r>
          </w:p>
        </w:tc>
        <w:tc>
          <w:tcPr>
            <w:tcW w:w="1936" w:type="dxa"/>
            <w:tcBorders>
              <w:top w:val="nil"/>
              <w:left w:val="nil"/>
              <w:bottom w:val="nil"/>
              <w:right w:val="nil"/>
            </w:tcBorders>
          </w:tcPr>
          <w:p w14:paraId="44B09DA9" w14:textId="77777777" w:rsidR="00063477" w:rsidRPr="00CF4048" w:rsidRDefault="00CF4048">
            <w:pPr>
              <w:spacing w:line="220" w:lineRule="exact"/>
              <w:ind w:left="159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CF4048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R</w:t>
            </w:r>
            <w:r w:rsidRPr="00CF4048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e</w:t>
            </w:r>
            <w:r w:rsidRPr="00CF4048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p</w:t>
            </w:r>
            <w:r w:rsidRPr="00CF4048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ort</w:t>
            </w:r>
            <w:r w:rsidRPr="00CF4048">
              <w:rPr>
                <w:rFonts w:asciiTheme="minorHAnsi" w:eastAsia="Calibri" w:hAnsiTheme="minorHAnsi" w:cstheme="minorHAnsi"/>
                <w:spacing w:val="-5"/>
                <w:position w:val="1"/>
                <w:sz w:val="22"/>
                <w:szCs w:val="22"/>
              </w:rPr>
              <w:t xml:space="preserve"> </w:t>
            </w:r>
            <w:r w:rsidRPr="00CF4048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w</w:t>
            </w:r>
            <w:r w:rsidRPr="00CF4048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riti</w:t>
            </w:r>
            <w:r w:rsidRPr="00CF4048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n</w:t>
            </w:r>
            <w:r w:rsidRPr="00CF4048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g</w:t>
            </w:r>
          </w:p>
        </w:tc>
        <w:tc>
          <w:tcPr>
            <w:tcW w:w="2505" w:type="dxa"/>
            <w:tcBorders>
              <w:top w:val="nil"/>
              <w:left w:val="nil"/>
              <w:bottom w:val="nil"/>
              <w:right w:val="nil"/>
            </w:tcBorders>
          </w:tcPr>
          <w:p w14:paraId="469D4153" w14:textId="77777777" w:rsidR="00063477" w:rsidRPr="00CF4048" w:rsidRDefault="00CF4048">
            <w:pPr>
              <w:spacing w:line="220" w:lineRule="exact"/>
              <w:ind w:left="412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CF4048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Orga</w:t>
            </w:r>
            <w:r w:rsidRPr="00CF4048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n</w:t>
            </w:r>
            <w:r w:rsidRPr="00CF4048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i</w:t>
            </w:r>
            <w:r w:rsidRPr="00CF4048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s</w:t>
            </w:r>
            <w:r w:rsidRPr="00CF4048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i</w:t>
            </w:r>
            <w:r w:rsidRPr="00CF4048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n</w:t>
            </w:r>
            <w:r w:rsidRPr="00CF4048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g</w:t>
            </w:r>
            <w:r w:rsidRPr="00CF4048">
              <w:rPr>
                <w:rFonts w:asciiTheme="minorHAnsi" w:eastAsia="Calibri" w:hAnsiTheme="minorHAnsi" w:cstheme="minorHAnsi"/>
                <w:spacing w:val="-9"/>
                <w:position w:val="1"/>
                <w:sz w:val="22"/>
                <w:szCs w:val="22"/>
              </w:rPr>
              <w:t xml:space="preserve"> </w:t>
            </w:r>
            <w:r w:rsidRPr="00CF4048">
              <w:rPr>
                <w:rFonts w:asciiTheme="minorHAnsi" w:eastAsia="Calibri" w:hAnsiTheme="minorHAnsi" w:cstheme="minorHAnsi"/>
                <w:spacing w:val="2"/>
                <w:position w:val="1"/>
                <w:sz w:val="22"/>
                <w:szCs w:val="22"/>
              </w:rPr>
              <w:t>m</w:t>
            </w:r>
            <w:r w:rsidRPr="00CF4048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ee</w:t>
            </w:r>
            <w:r w:rsidRPr="00CF4048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ti</w:t>
            </w:r>
            <w:r w:rsidRPr="00CF4048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n</w:t>
            </w:r>
            <w:r w:rsidRPr="00CF4048">
              <w:rPr>
                <w:rFonts w:asciiTheme="minorHAnsi" w:eastAsia="Calibri" w:hAnsiTheme="minorHAnsi" w:cstheme="minorHAnsi"/>
                <w:spacing w:val="2"/>
                <w:position w:val="1"/>
                <w:sz w:val="22"/>
                <w:szCs w:val="22"/>
              </w:rPr>
              <w:t>g</w:t>
            </w:r>
            <w:r w:rsidRPr="00CF4048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s</w:t>
            </w:r>
          </w:p>
        </w:tc>
      </w:tr>
    </w:tbl>
    <w:p w14:paraId="3BC7A5CD" w14:textId="77777777" w:rsidR="00063477" w:rsidRPr="00CF4048" w:rsidRDefault="00063477">
      <w:pPr>
        <w:spacing w:before="10" w:line="100" w:lineRule="exact"/>
        <w:rPr>
          <w:rFonts w:asciiTheme="minorHAnsi" w:hAnsiTheme="minorHAnsi" w:cstheme="minorHAnsi"/>
          <w:sz w:val="22"/>
          <w:szCs w:val="22"/>
        </w:rPr>
      </w:pPr>
    </w:p>
    <w:p w14:paraId="753088C7" w14:textId="77777777" w:rsidR="00063477" w:rsidRPr="00CF4048" w:rsidRDefault="0006347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1FC3C4B" w14:textId="77777777" w:rsidR="00063477" w:rsidRPr="00CF4048" w:rsidRDefault="00CF4048">
      <w:pPr>
        <w:spacing w:before="15"/>
        <w:ind w:left="243"/>
        <w:rPr>
          <w:rFonts w:asciiTheme="minorHAnsi" w:eastAsia="Calibri" w:hAnsiTheme="minorHAnsi" w:cstheme="minorHAnsi"/>
          <w:sz w:val="22"/>
          <w:szCs w:val="22"/>
        </w:rPr>
      </w:pPr>
      <w:r w:rsidRPr="00CF4048">
        <w:rPr>
          <w:rFonts w:asciiTheme="minorHAnsi" w:eastAsia="Calibri" w:hAnsiTheme="minorHAnsi" w:cstheme="minorHAnsi"/>
          <w:b/>
          <w:spacing w:val="-1"/>
          <w:sz w:val="22"/>
          <w:szCs w:val="22"/>
        </w:rPr>
        <w:t>S</w:t>
      </w:r>
      <w:r w:rsidRPr="00CF4048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CF4048">
        <w:rPr>
          <w:rFonts w:asciiTheme="minorHAnsi" w:eastAsia="Calibri" w:hAnsiTheme="minorHAnsi" w:cstheme="minorHAnsi"/>
          <w:b/>
          <w:spacing w:val="1"/>
          <w:sz w:val="22"/>
          <w:szCs w:val="22"/>
        </w:rPr>
        <w:t>cr</w:t>
      </w:r>
      <w:r w:rsidRPr="00CF4048">
        <w:rPr>
          <w:rFonts w:asciiTheme="minorHAnsi" w:eastAsia="Calibri" w:hAnsiTheme="minorHAnsi" w:cstheme="minorHAnsi"/>
          <w:b/>
          <w:sz w:val="22"/>
          <w:szCs w:val="22"/>
        </w:rPr>
        <w:t>eta</w:t>
      </w:r>
      <w:r w:rsidRPr="00CF4048">
        <w:rPr>
          <w:rFonts w:asciiTheme="minorHAnsi" w:eastAsia="Calibri" w:hAnsiTheme="minorHAnsi" w:cstheme="minorHAnsi"/>
          <w:b/>
          <w:spacing w:val="2"/>
          <w:sz w:val="22"/>
          <w:szCs w:val="22"/>
        </w:rPr>
        <w:t>r</w:t>
      </w:r>
      <w:r w:rsidRPr="00CF4048">
        <w:rPr>
          <w:rFonts w:asciiTheme="minorHAnsi" w:eastAsia="Calibri" w:hAnsiTheme="minorHAnsi" w:cstheme="minorHAnsi"/>
          <w:b/>
          <w:spacing w:val="-1"/>
          <w:sz w:val="22"/>
          <w:szCs w:val="22"/>
        </w:rPr>
        <w:t>i</w:t>
      </w:r>
      <w:r w:rsidRPr="00CF4048">
        <w:rPr>
          <w:rFonts w:asciiTheme="minorHAnsi" w:eastAsia="Calibri" w:hAnsiTheme="minorHAnsi" w:cstheme="minorHAnsi"/>
          <w:b/>
          <w:sz w:val="22"/>
          <w:szCs w:val="22"/>
        </w:rPr>
        <w:t>al</w:t>
      </w:r>
      <w:r w:rsidRPr="00CF4048">
        <w:rPr>
          <w:rFonts w:asciiTheme="minorHAnsi" w:eastAsia="Calibri" w:hAnsiTheme="minorHAnsi" w:cstheme="minorHAnsi"/>
          <w:b/>
          <w:spacing w:val="-10"/>
          <w:sz w:val="22"/>
          <w:szCs w:val="22"/>
        </w:rPr>
        <w:t xml:space="preserve"> </w:t>
      </w:r>
      <w:r w:rsidRPr="00CF4048">
        <w:rPr>
          <w:rFonts w:asciiTheme="minorHAnsi" w:eastAsia="Calibri" w:hAnsiTheme="minorHAnsi" w:cstheme="minorHAnsi"/>
          <w:b/>
          <w:sz w:val="22"/>
          <w:szCs w:val="22"/>
        </w:rPr>
        <w:t>sk</w:t>
      </w:r>
      <w:r w:rsidRPr="00CF4048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CF4048">
        <w:rPr>
          <w:rFonts w:asciiTheme="minorHAnsi" w:eastAsia="Calibri" w:hAnsiTheme="minorHAnsi" w:cstheme="minorHAnsi"/>
          <w:b/>
          <w:spacing w:val="-1"/>
          <w:sz w:val="22"/>
          <w:szCs w:val="22"/>
        </w:rPr>
        <w:t>ll</w:t>
      </w:r>
      <w:r w:rsidRPr="00CF4048">
        <w:rPr>
          <w:rFonts w:asciiTheme="minorHAnsi" w:eastAsia="Calibri" w:hAnsiTheme="minorHAnsi" w:cstheme="minorHAnsi"/>
          <w:b/>
          <w:sz w:val="22"/>
          <w:szCs w:val="22"/>
        </w:rPr>
        <w:t>s</w:t>
      </w:r>
    </w:p>
    <w:p w14:paraId="24A1E8C8" w14:textId="77777777" w:rsidR="00063477" w:rsidRPr="00CF4048" w:rsidRDefault="00CF4048">
      <w:pPr>
        <w:spacing w:before="7"/>
        <w:ind w:left="243"/>
        <w:rPr>
          <w:rFonts w:asciiTheme="minorHAnsi" w:eastAsia="Calibri" w:hAnsiTheme="minorHAnsi" w:cstheme="minorHAnsi"/>
          <w:sz w:val="22"/>
          <w:szCs w:val="22"/>
        </w:rPr>
      </w:pPr>
      <w:r w:rsidRPr="00CF4048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CF4048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         </w:t>
      </w:r>
      <w:r w:rsidRPr="00CF4048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CF4048">
        <w:rPr>
          <w:rFonts w:asciiTheme="minorHAnsi" w:eastAsia="Calibri" w:hAnsiTheme="minorHAnsi" w:cstheme="minorHAnsi"/>
          <w:sz w:val="22"/>
          <w:szCs w:val="22"/>
        </w:rPr>
        <w:t>Su</w:t>
      </w:r>
      <w:r w:rsidRPr="00CF4048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CF4048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F4048">
        <w:rPr>
          <w:rFonts w:asciiTheme="minorHAnsi" w:eastAsia="Calibri" w:hAnsiTheme="minorHAnsi" w:cstheme="minorHAnsi"/>
          <w:sz w:val="22"/>
          <w:szCs w:val="22"/>
        </w:rPr>
        <w:t>rb</w:t>
      </w:r>
      <w:r w:rsidRPr="00CF4048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CF404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F4048">
        <w:rPr>
          <w:rFonts w:asciiTheme="minorHAnsi" w:eastAsia="Calibri" w:hAnsiTheme="minorHAnsi" w:cstheme="minorHAnsi"/>
          <w:sz w:val="22"/>
          <w:szCs w:val="22"/>
        </w:rPr>
        <w:t>rga</w:t>
      </w:r>
      <w:r w:rsidRPr="00CF4048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F4048">
        <w:rPr>
          <w:rFonts w:asciiTheme="minorHAnsi" w:eastAsia="Calibri" w:hAnsiTheme="minorHAnsi" w:cstheme="minorHAnsi"/>
          <w:sz w:val="22"/>
          <w:szCs w:val="22"/>
        </w:rPr>
        <w:t>i</w:t>
      </w:r>
      <w:r w:rsidRPr="00CF4048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CF4048">
        <w:rPr>
          <w:rFonts w:asciiTheme="minorHAnsi" w:eastAsia="Calibri" w:hAnsiTheme="minorHAnsi" w:cstheme="minorHAnsi"/>
          <w:sz w:val="22"/>
          <w:szCs w:val="22"/>
        </w:rPr>
        <w:t>a</w:t>
      </w:r>
      <w:r w:rsidRPr="00CF4048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CF4048">
        <w:rPr>
          <w:rFonts w:asciiTheme="minorHAnsi" w:eastAsia="Calibri" w:hAnsiTheme="minorHAnsi" w:cstheme="minorHAnsi"/>
          <w:sz w:val="22"/>
          <w:szCs w:val="22"/>
        </w:rPr>
        <w:t>io</w:t>
      </w:r>
      <w:r w:rsidRPr="00CF4048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F4048">
        <w:rPr>
          <w:rFonts w:asciiTheme="minorHAnsi" w:eastAsia="Calibri" w:hAnsiTheme="minorHAnsi" w:cstheme="minorHAnsi"/>
          <w:sz w:val="22"/>
          <w:szCs w:val="22"/>
        </w:rPr>
        <w:t>al</w:t>
      </w:r>
      <w:r w:rsidRPr="00CF4048">
        <w:rPr>
          <w:rFonts w:asciiTheme="minorHAnsi" w:eastAsia="Calibri" w:hAnsiTheme="minorHAnsi" w:cstheme="minorHAnsi"/>
          <w:spacing w:val="-11"/>
          <w:sz w:val="22"/>
          <w:szCs w:val="22"/>
        </w:rPr>
        <w:t xml:space="preserve"> </w:t>
      </w:r>
      <w:r w:rsidRPr="00CF4048">
        <w:rPr>
          <w:rFonts w:asciiTheme="minorHAnsi" w:eastAsia="Calibri" w:hAnsiTheme="minorHAnsi" w:cstheme="minorHAnsi"/>
          <w:sz w:val="22"/>
          <w:szCs w:val="22"/>
        </w:rPr>
        <w:t>a</w:t>
      </w:r>
      <w:r w:rsidRPr="00CF4048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F4048">
        <w:rPr>
          <w:rFonts w:asciiTheme="minorHAnsi" w:eastAsia="Calibri" w:hAnsiTheme="minorHAnsi" w:cstheme="minorHAnsi"/>
          <w:sz w:val="22"/>
          <w:szCs w:val="22"/>
        </w:rPr>
        <w:t>d</w:t>
      </w:r>
      <w:r w:rsidRPr="00CF4048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F4048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CF4048">
        <w:rPr>
          <w:rFonts w:asciiTheme="minorHAnsi" w:eastAsia="Calibri" w:hAnsiTheme="minorHAnsi" w:cstheme="minorHAnsi"/>
          <w:sz w:val="22"/>
          <w:szCs w:val="22"/>
        </w:rPr>
        <w:t>i</w:t>
      </w:r>
      <w:r w:rsidRPr="00CF4048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CF4048">
        <w:rPr>
          <w:rFonts w:asciiTheme="minorHAnsi" w:eastAsia="Calibri" w:hAnsiTheme="minorHAnsi" w:cstheme="minorHAnsi"/>
          <w:sz w:val="22"/>
          <w:szCs w:val="22"/>
        </w:rPr>
        <w:t>e</w:t>
      </w:r>
      <w:r w:rsidRPr="00CF4048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CF4048">
        <w:rPr>
          <w:rFonts w:asciiTheme="minorHAnsi" w:eastAsia="Calibri" w:hAnsiTheme="minorHAnsi" w:cstheme="minorHAnsi"/>
          <w:sz w:val="22"/>
          <w:szCs w:val="22"/>
        </w:rPr>
        <w:t>ma</w:t>
      </w:r>
      <w:r w:rsidRPr="00CF4048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F4048">
        <w:rPr>
          <w:rFonts w:asciiTheme="minorHAnsi" w:eastAsia="Calibri" w:hAnsiTheme="minorHAnsi" w:cstheme="minorHAnsi"/>
          <w:sz w:val="22"/>
          <w:szCs w:val="22"/>
        </w:rPr>
        <w:t>ag</w:t>
      </w:r>
      <w:r w:rsidRPr="00CF4048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CF4048">
        <w:rPr>
          <w:rFonts w:asciiTheme="minorHAnsi" w:eastAsia="Calibri" w:hAnsiTheme="minorHAnsi" w:cstheme="minorHAnsi"/>
          <w:spacing w:val="-1"/>
          <w:sz w:val="22"/>
          <w:szCs w:val="22"/>
        </w:rPr>
        <w:t>me</w:t>
      </w:r>
      <w:r w:rsidRPr="00CF4048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F4048">
        <w:rPr>
          <w:rFonts w:asciiTheme="minorHAnsi" w:eastAsia="Calibri" w:hAnsiTheme="minorHAnsi" w:cstheme="minorHAnsi"/>
          <w:sz w:val="22"/>
          <w:szCs w:val="22"/>
        </w:rPr>
        <w:t>t</w:t>
      </w:r>
      <w:r w:rsidRPr="00CF4048">
        <w:rPr>
          <w:rFonts w:asciiTheme="minorHAnsi" w:eastAsia="Calibri" w:hAnsiTheme="minorHAnsi" w:cstheme="minorHAnsi"/>
          <w:spacing w:val="-10"/>
          <w:sz w:val="22"/>
          <w:szCs w:val="22"/>
        </w:rPr>
        <w:t xml:space="preserve"> </w:t>
      </w:r>
      <w:r w:rsidRPr="00CF4048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CF4048">
        <w:rPr>
          <w:rFonts w:asciiTheme="minorHAnsi" w:eastAsia="Calibri" w:hAnsiTheme="minorHAnsi" w:cstheme="minorHAnsi"/>
          <w:sz w:val="22"/>
          <w:szCs w:val="22"/>
        </w:rPr>
        <w:t>k</w:t>
      </w:r>
      <w:r w:rsidRPr="00CF4048">
        <w:rPr>
          <w:rFonts w:asciiTheme="minorHAnsi" w:eastAsia="Calibri" w:hAnsiTheme="minorHAnsi" w:cstheme="minorHAnsi"/>
          <w:spacing w:val="3"/>
          <w:sz w:val="22"/>
          <w:szCs w:val="22"/>
        </w:rPr>
        <w:t>i</w:t>
      </w:r>
      <w:r w:rsidRPr="00CF4048">
        <w:rPr>
          <w:rFonts w:asciiTheme="minorHAnsi" w:eastAsia="Calibri" w:hAnsiTheme="minorHAnsi" w:cstheme="minorHAnsi"/>
          <w:sz w:val="22"/>
          <w:szCs w:val="22"/>
        </w:rPr>
        <w:t>ll</w:t>
      </w:r>
      <w:r w:rsidRPr="00CF4048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CF4048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726C0AD5" w14:textId="77777777" w:rsidR="00063477" w:rsidRPr="00CF4048" w:rsidRDefault="00CF4048">
      <w:pPr>
        <w:spacing w:before="4"/>
        <w:ind w:left="243"/>
        <w:rPr>
          <w:rFonts w:asciiTheme="minorHAnsi" w:eastAsia="Calibri" w:hAnsiTheme="minorHAnsi" w:cstheme="minorHAnsi"/>
          <w:sz w:val="22"/>
          <w:szCs w:val="22"/>
        </w:rPr>
      </w:pPr>
      <w:r w:rsidRPr="00CF4048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CF4048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CF4048">
        <w:rPr>
          <w:rFonts w:asciiTheme="minorHAnsi" w:eastAsia="Calibri" w:hAnsiTheme="minorHAnsi" w:cstheme="minorHAnsi"/>
          <w:sz w:val="22"/>
          <w:szCs w:val="22"/>
        </w:rPr>
        <w:t>V</w:t>
      </w:r>
      <w:r w:rsidRPr="00CF4048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F4048">
        <w:rPr>
          <w:rFonts w:asciiTheme="minorHAnsi" w:eastAsia="Calibri" w:hAnsiTheme="minorHAnsi" w:cstheme="minorHAnsi"/>
          <w:sz w:val="22"/>
          <w:szCs w:val="22"/>
        </w:rPr>
        <w:t>ry</w:t>
      </w:r>
      <w:r w:rsidRPr="00CF4048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CF4048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CF4048">
        <w:rPr>
          <w:rFonts w:asciiTheme="minorHAnsi" w:eastAsia="Calibri" w:hAnsiTheme="minorHAnsi" w:cstheme="minorHAnsi"/>
          <w:sz w:val="22"/>
          <w:szCs w:val="22"/>
        </w:rPr>
        <w:t>igh</w:t>
      </w:r>
      <w:r w:rsidRPr="00CF4048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F4048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CF4048">
        <w:rPr>
          <w:rFonts w:asciiTheme="minorHAnsi" w:eastAsia="Calibri" w:hAnsiTheme="minorHAnsi" w:cstheme="minorHAnsi"/>
          <w:sz w:val="22"/>
          <w:szCs w:val="22"/>
        </w:rPr>
        <w:t>t</w:t>
      </w:r>
      <w:r w:rsidRPr="00CF4048">
        <w:rPr>
          <w:rFonts w:asciiTheme="minorHAnsi" w:eastAsia="Calibri" w:hAnsiTheme="minorHAnsi" w:cstheme="minorHAnsi"/>
          <w:spacing w:val="1"/>
          <w:sz w:val="22"/>
          <w:szCs w:val="22"/>
        </w:rPr>
        <w:t>and</w:t>
      </w:r>
      <w:r w:rsidRPr="00CF4048">
        <w:rPr>
          <w:rFonts w:asciiTheme="minorHAnsi" w:eastAsia="Calibri" w:hAnsiTheme="minorHAnsi" w:cstheme="minorHAnsi"/>
          <w:sz w:val="22"/>
          <w:szCs w:val="22"/>
        </w:rPr>
        <w:t>ard</w:t>
      </w:r>
      <w:r w:rsidRPr="00CF4048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CF404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F4048">
        <w:rPr>
          <w:rFonts w:asciiTheme="minorHAnsi" w:eastAsia="Calibri" w:hAnsiTheme="minorHAnsi" w:cstheme="minorHAnsi"/>
          <w:sz w:val="22"/>
          <w:szCs w:val="22"/>
        </w:rPr>
        <w:t>f</w:t>
      </w:r>
      <w:r w:rsidRPr="00CF4048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CF4048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CF4048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F4048">
        <w:rPr>
          <w:rFonts w:asciiTheme="minorHAnsi" w:eastAsia="Calibri" w:hAnsiTheme="minorHAnsi" w:cstheme="minorHAnsi"/>
          <w:sz w:val="22"/>
          <w:szCs w:val="22"/>
        </w:rPr>
        <w:t>gli</w:t>
      </w:r>
      <w:r w:rsidRPr="00CF4048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CF4048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CF4048">
        <w:rPr>
          <w:rFonts w:asciiTheme="minorHAnsi" w:eastAsia="Calibri" w:hAnsiTheme="minorHAnsi" w:cstheme="minorHAnsi"/>
          <w:sz w:val="22"/>
          <w:szCs w:val="22"/>
        </w:rPr>
        <w:t>,</w:t>
      </w:r>
      <w:r w:rsidRPr="00CF4048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CF4048">
        <w:rPr>
          <w:rFonts w:asciiTheme="minorHAnsi" w:eastAsia="Calibri" w:hAnsiTheme="minorHAnsi" w:cstheme="minorHAnsi"/>
          <w:sz w:val="22"/>
          <w:szCs w:val="22"/>
        </w:rPr>
        <w:t>gr</w:t>
      </w:r>
      <w:r w:rsidRPr="00CF4048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CF4048">
        <w:rPr>
          <w:rFonts w:asciiTheme="minorHAnsi" w:eastAsia="Calibri" w:hAnsiTheme="minorHAnsi" w:cstheme="minorHAnsi"/>
          <w:spacing w:val="-1"/>
          <w:sz w:val="22"/>
          <w:szCs w:val="22"/>
        </w:rPr>
        <w:t>mm</w:t>
      </w:r>
      <w:r w:rsidRPr="00CF4048">
        <w:rPr>
          <w:rFonts w:asciiTheme="minorHAnsi" w:eastAsia="Calibri" w:hAnsiTheme="minorHAnsi" w:cstheme="minorHAnsi"/>
          <w:sz w:val="22"/>
          <w:szCs w:val="22"/>
        </w:rPr>
        <w:t>ar,</w:t>
      </w:r>
      <w:r w:rsidRPr="00CF4048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CF4048">
        <w:rPr>
          <w:rFonts w:asciiTheme="minorHAnsi" w:eastAsia="Calibri" w:hAnsiTheme="minorHAnsi" w:cstheme="minorHAnsi"/>
          <w:spacing w:val="1"/>
          <w:sz w:val="22"/>
          <w:szCs w:val="22"/>
        </w:rPr>
        <w:t>pun</w:t>
      </w:r>
      <w:r w:rsidRPr="00CF4048">
        <w:rPr>
          <w:rFonts w:asciiTheme="minorHAnsi" w:eastAsia="Calibri" w:hAnsiTheme="minorHAnsi" w:cstheme="minorHAnsi"/>
          <w:sz w:val="22"/>
          <w:szCs w:val="22"/>
        </w:rPr>
        <w:t>ct</w:t>
      </w:r>
      <w:r w:rsidRPr="00CF4048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CF4048">
        <w:rPr>
          <w:rFonts w:asciiTheme="minorHAnsi" w:eastAsia="Calibri" w:hAnsiTheme="minorHAnsi" w:cstheme="minorHAnsi"/>
          <w:sz w:val="22"/>
          <w:szCs w:val="22"/>
        </w:rPr>
        <w:t>a</w:t>
      </w:r>
      <w:r w:rsidRPr="00CF4048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CF4048">
        <w:rPr>
          <w:rFonts w:asciiTheme="minorHAnsi" w:eastAsia="Calibri" w:hAnsiTheme="minorHAnsi" w:cstheme="minorHAnsi"/>
          <w:sz w:val="22"/>
          <w:szCs w:val="22"/>
        </w:rPr>
        <w:t>ion</w:t>
      </w:r>
      <w:r w:rsidRPr="00CF4048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CF4048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CF4048">
        <w:rPr>
          <w:rFonts w:asciiTheme="minorHAnsi" w:eastAsia="Calibri" w:hAnsiTheme="minorHAnsi" w:cstheme="minorHAnsi"/>
          <w:sz w:val="22"/>
          <w:szCs w:val="22"/>
        </w:rPr>
        <w:t>d</w:t>
      </w:r>
      <w:r w:rsidRPr="00CF4048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F4048">
        <w:rPr>
          <w:rFonts w:asciiTheme="minorHAnsi" w:eastAsia="Calibri" w:hAnsiTheme="minorHAnsi" w:cstheme="minorHAnsi"/>
          <w:sz w:val="22"/>
          <w:szCs w:val="22"/>
        </w:rPr>
        <w:t>s</w:t>
      </w:r>
      <w:r w:rsidRPr="00CF4048">
        <w:rPr>
          <w:rFonts w:asciiTheme="minorHAnsi" w:eastAsia="Calibri" w:hAnsiTheme="minorHAnsi" w:cstheme="minorHAnsi"/>
          <w:spacing w:val="-2"/>
          <w:sz w:val="22"/>
          <w:szCs w:val="22"/>
        </w:rPr>
        <w:t>p</w:t>
      </w:r>
      <w:r w:rsidRPr="00CF4048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F4048">
        <w:rPr>
          <w:rFonts w:asciiTheme="minorHAnsi" w:eastAsia="Calibri" w:hAnsiTheme="minorHAnsi" w:cstheme="minorHAnsi"/>
          <w:sz w:val="22"/>
          <w:szCs w:val="22"/>
        </w:rPr>
        <w:t>lli</w:t>
      </w:r>
      <w:r w:rsidRPr="00CF4048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F4048">
        <w:rPr>
          <w:rFonts w:asciiTheme="minorHAnsi" w:eastAsia="Calibri" w:hAnsiTheme="minorHAnsi" w:cstheme="minorHAnsi"/>
          <w:spacing w:val="6"/>
          <w:sz w:val="22"/>
          <w:szCs w:val="22"/>
        </w:rPr>
        <w:t>g</w:t>
      </w:r>
      <w:r w:rsidRPr="00CF4048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35E886D7" w14:textId="77777777" w:rsidR="00063477" w:rsidRPr="00CF4048" w:rsidRDefault="00CF4048">
      <w:pPr>
        <w:spacing w:before="5"/>
        <w:ind w:left="243"/>
        <w:rPr>
          <w:rFonts w:asciiTheme="minorHAnsi" w:eastAsia="Calibri" w:hAnsiTheme="minorHAnsi" w:cstheme="minorHAnsi"/>
          <w:sz w:val="22"/>
          <w:szCs w:val="22"/>
        </w:rPr>
      </w:pPr>
      <w:r w:rsidRPr="00CF4048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CF4048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CF4048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CF4048">
        <w:rPr>
          <w:rFonts w:asciiTheme="minorHAnsi" w:eastAsia="Calibri" w:hAnsiTheme="minorHAnsi" w:cstheme="minorHAnsi"/>
          <w:sz w:val="22"/>
          <w:szCs w:val="22"/>
        </w:rPr>
        <w:t>r</w:t>
      </w:r>
      <w:r w:rsidRPr="00CF4048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CF4048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CF4048">
        <w:rPr>
          <w:rFonts w:asciiTheme="minorHAnsi" w:eastAsia="Calibri" w:hAnsiTheme="minorHAnsi" w:cstheme="minorHAnsi"/>
          <w:spacing w:val="3"/>
          <w:sz w:val="22"/>
          <w:szCs w:val="22"/>
        </w:rPr>
        <w:t>t</w:t>
      </w:r>
      <w:r w:rsidRPr="00CF4048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CF4048">
        <w:rPr>
          <w:rFonts w:asciiTheme="minorHAnsi" w:eastAsia="Calibri" w:hAnsiTheme="minorHAnsi" w:cstheme="minorHAnsi"/>
          <w:sz w:val="22"/>
          <w:szCs w:val="22"/>
        </w:rPr>
        <w:t>ort</w:t>
      </w:r>
      <w:r w:rsidRPr="00CF4048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CF4048">
        <w:rPr>
          <w:rFonts w:asciiTheme="minorHAnsi" w:eastAsia="Calibri" w:hAnsiTheme="minorHAnsi" w:cstheme="minorHAnsi"/>
          <w:sz w:val="22"/>
          <w:szCs w:val="22"/>
        </w:rPr>
        <w:t>y</w:t>
      </w:r>
      <w:r w:rsidRPr="00CF4048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CF4048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CF4048">
        <w:rPr>
          <w:rFonts w:asciiTheme="minorHAnsi" w:eastAsia="Calibri" w:hAnsiTheme="minorHAnsi" w:cstheme="minorHAnsi"/>
          <w:sz w:val="22"/>
          <w:szCs w:val="22"/>
        </w:rPr>
        <w:t>d</w:t>
      </w:r>
      <w:r w:rsidRPr="00CF4048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F4048">
        <w:rPr>
          <w:rFonts w:asciiTheme="minorHAnsi" w:eastAsia="Calibri" w:hAnsiTheme="minorHAnsi" w:cstheme="minorHAnsi"/>
          <w:spacing w:val="1"/>
          <w:sz w:val="22"/>
          <w:szCs w:val="22"/>
        </w:rPr>
        <w:t>ab</w:t>
      </w:r>
      <w:r w:rsidRPr="00CF4048">
        <w:rPr>
          <w:rFonts w:asciiTheme="minorHAnsi" w:eastAsia="Calibri" w:hAnsiTheme="minorHAnsi" w:cstheme="minorHAnsi"/>
          <w:sz w:val="22"/>
          <w:szCs w:val="22"/>
        </w:rPr>
        <w:t>le</w:t>
      </w:r>
      <w:r w:rsidRPr="00CF4048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CF4048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CF4048">
        <w:rPr>
          <w:rFonts w:asciiTheme="minorHAnsi" w:eastAsia="Calibri" w:hAnsiTheme="minorHAnsi" w:cstheme="minorHAnsi"/>
          <w:sz w:val="22"/>
          <w:szCs w:val="22"/>
        </w:rPr>
        <w:t>o</w:t>
      </w:r>
      <w:r w:rsidRPr="00CF4048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F4048">
        <w:rPr>
          <w:rFonts w:asciiTheme="minorHAnsi" w:eastAsia="Calibri" w:hAnsiTheme="minorHAnsi" w:cstheme="minorHAnsi"/>
          <w:sz w:val="22"/>
          <w:szCs w:val="22"/>
        </w:rPr>
        <w:t>work</w:t>
      </w:r>
      <w:r w:rsidRPr="00CF4048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CF4048">
        <w:rPr>
          <w:rFonts w:asciiTheme="minorHAnsi" w:eastAsia="Calibri" w:hAnsiTheme="minorHAnsi" w:cstheme="minorHAnsi"/>
          <w:sz w:val="22"/>
          <w:szCs w:val="22"/>
        </w:rPr>
        <w:t>in</w:t>
      </w:r>
      <w:r w:rsidRPr="00CF404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F4048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CF4048">
        <w:rPr>
          <w:rFonts w:asciiTheme="minorHAnsi" w:eastAsia="Calibri" w:hAnsiTheme="minorHAnsi" w:cstheme="minorHAnsi"/>
          <w:sz w:val="22"/>
          <w:szCs w:val="22"/>
        </w:rPr>
        <w:t>ighly</w:t>
      </w:r>
      <w:r w:rsidRPr="00CF4048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CF4048">
        <w:rPr>
          <w:rFonts w:asciiTheme="minorHAnsi" w:eastAsia="Calibri" w:hAnsiTheme="minorHAnsi" w:cstheme="minorHAnsi"/>
          <w:sz w:val="22"/>
          <w:szCs w:val="22"/>
        </w:rPr>
        <w:t>c</w:t>
      </w:r>
      <w:r w:rsidRPr="00CF4048">
        <w:rPr>
          <w:rFonts w:asciiTheme="minorHAnsi" w:eastAsia="Calibri" w:hAnsiTheme="minorHAnsi" w:cstheme="minorHAnsi"/>
          <w:spacing w:val="1"/>
          <w:sz w:val="22"/>
          <w:szCs w:val="22"/>
        </w:rPr>
        <w:t>on</w:t>
      </w:r>
      <w:r w:rsidRPr="00CF4048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CF4048">
        <w:rPr>
          <w:rFonts w:asciiTheme="minorHAnsi" w:eastAsia="Calibri" w:hAnsiTheme="minorHAnsi" w:cstheme="minorHAnsi"/>
          <w:sz w:val="22"/>
          <w:szCs w:val="22"/>
        </w:rPr>
        <w:t>i</w:t>
      </w:r>
      <w:r w:rsidRPr="00CF4048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CF4048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F4048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F4048">
        <w:rPr>
          <w:rFonts w:asciiTheme="minorHAnsi" w:eastAsia="Calibri" w:hAnsiTheme="minorHAnsi" w:cstheme="minorHAnsi"/>
          <w:sz w:val="22"/>
          <w:szCs w:val="22"/>
        </w:rPr>
        <w:t>ti</w:t>
      </w:r>
      <w:r w:rsidRPr="00CF4048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CF4048">
        <w:rPr>
          <w:rFonts w:asciiTheme="minorHAnsi" w:eastAsia="Calibri" w:hAnsiTheme="minorHAnsi" w:cstheme="minorHAnsi"/>
          <w:sz w:val="22"/>
          <w:szCs w:val="22"/>
        </w:rPr>
        <w:t>l</w:t>
      </w:r>
      <w:r w:rsidRPr="00CF4048">
        <w:rPr>
          <w:rFonts w:asciiTheme="minorHAnsi" w:eastAsia="Calibri" w:hAnsiTheme="minorHAnsi" w:cstheme="minorHAnsi"/>
          <w:spacing w:val="-10"/>
          <w:sz w:val="22"/>
          <w:szCs w:val="22"/>
        </w:rPr>
        <w:t xml:space="preserve"> </w:t>
      </w:r>
      <w:r w:rsidRPr="00CF4048">
        <w:rPr>
          <w:rFonts w:asciiTheme="minorHAnsi" w:eastAsia="Calibri" w:hAnsiTheme="minorHAnsi" w:cstheme="minorHAnsi"/>
          <w:sz w:val="22"/>
          <w:szCs w:val="22"/>
        </w:rPr>
        <w:t>en</w:t>
      </w:r>
      <w:r w:rsidRPr="00CF4048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CF4048">
        <w:rPr>
          <w:rFonts w:asciiTheme="minorHAnsi" w:eastAsia="Calibri" w:hAnsiTheme="minorHAnsi" w:cstheme="minorHAnsi"/>
          <w:sz w:val="22"/>
          <w:szCs w:val="22"/>
        </w:rPr>
        <w:t>iro</w:t>
      </w:r>
      <w:r w:rsidRPr="00CF4048">
        <w:rPr>
          <w:rFonts w:asciiTheme="minorHAnsi" w:eastAsia="Calibri" w:hAnsiTheme="minorHAnsi" w:cstheme="minorHAnsi"/>
          <w:spacing w:val="4"/>
          <w:sz w:val="22"/>
          <w:szCs w:val="22"/>
        </w:rPr>
        <w:t>n</w:t>
      </w:r>
      <w:r w:rsidRPr="00CF4048">
        <w:rPr>
          <w:rFonts w:asciiTheme="minorHAnsi" w:eastAsia="Calibri" w:hAnsiTheme="minorHAnsi" w:cstheme="minorHAnsi"/>
          <w:spacing w:val="-1"/>
          <w:sz w:val="22"/>
          <w:szCs w:val="22"/>
        </w:rPr>
        <w:t>me</w:t>
      </w:r>
      <w:r w:rsidRPr="00CF4048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F4048">
        <w:rPr>
          <w:rFonts w:asciiTheme="minorHAnsi" w:eastAsia="Calibri" w:hAnsiTheme="minorHAnsi" w:cstheme="minorHAnsi"/>
          <w:sz w:val="22"/>
          <w:szCs w:val="22"/>
        </w:rPr>
        <w:t>t</w:t>
      </w:r>
      <w:r w:rsidRPr="00CF4048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CF4048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3489AA84" w14:textId="77777777" w:rsidR="00063477" w:rsidRPr="00CF4048" w:rsidRDefault="00CF4048">
      <w:pPr>
        <w:spacing w:before="4"/>
        <w:ind w:left="243"/>
        <w:rPr>
          <w:rFonts w:asciiTheme="minorHAnsi" w:eastAsia="Calibri" w:hAnsiTheme="minorHAnsi" w:cstheme="minorHAnsi"/>
          <w:sz w:val="22"/>
          <w:szCs w:val="22"/>
        </w:rPr>
      </w:pPr>
      <w:r w:rsidRPr="00CF4048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CF4048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CF4048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CF4048">
        <w:rPr>
          <w:rFonts w:asciiTheme="minorHAnsi" w:eastAsia="Calibri" w:hAnsiTheme="minorHAnsi" w:cstheme="minorHAnsi"/>
          <w:sz w:val="22"/>
          <w:szCs w:val="22"/>
        </w:rPr>
        <w:t>a</w:t>
      </w:r>
      <w:r w:rsidRPr="00CF4048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CF4048">
        <w:rPr>
          <w:rFonts w:asciiTheme="minorHAnsi" w:eastAsia="Calibri" w:hAnsiTheme="minorHAnsi" w:cstheme="minorHAnsi"/>
          <w:sz w:val="22"/>
          <w:szCs w:val="22"/>
        </w:rPr>
        <w:t>i</w:t>
      </w:r>
      <w:r w:rsidRPr="00CF4048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F4048">
        <w:rPr>
          <w:rFonts w:asciiTheme="minorHAnsi" w:eastAsia="Calibri" w:hAnsiTheme="minorHAnsi" w:cstheme="minorHAnsi"/>
          <w:sz w:val="22"/>
          <w:szCs w:val="22"/>
        </w:rPr>
        <w:t>g</w:t>
      </w:r>
      <w:r w:rsidRPr="00CF4048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CF4048">
        <w:rPr>
          <w:rFonts w:asciiTheme="minorHAnsi" w:eastAsia="Calibri" w:hAnsiTheme="minorHAnsi" w:cstheme="minorHAnsi"/>
          <w:sz w:val="22"/>
          <w:szCs w:val="22"/>
        </w:rPr>
        <w:t>a fa</w:t>
      </w:r>
      <w:r w:rsidRPr="00CF4048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CF4048">
        <w:rPr>
          <w:rFonts w:asciiTheme="minorHAnsi" w:eastAsia="Calibri" w:hAnsiTheme="minorHAnsi" w:cstheme="minorHAnsi"/>
          <w:sz w:val="22"/>
          <w:szCs w:val="22"/>
        </w:rPr>
        <w:t>t</w:t>
      </w:r>
      <w:r w:rsidRPr="00CF4048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F4048">
        <w:rPr>
          <w:rFonts w:asciiTheme="minorHAnsi" w:eastAsia="Calibri" w:hAnsiTheme="minorHAnsi" w:cstheme="minorHAnsi"/>
          <w:sz w:val="22"/>
          <w:szCs w:val="22"/>
        </w:rPr>
        <w:t>a</w:t>
      </w:r>
      <w:r w:rsidRPr="00CF4048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F4048">
        <w:rPr>
          <w:rFonts w:asciiTheme="minorHAnsi" w:eastAsia="Calibri" w:hAnsiTheme="minorHAnsi" w:cstheme="minorHAnsi"/>
          <w:sz w:val="22"/>
          <w:szCs w:val="22"/>
        </w:rPr>
        <w:t>d</w:t>
      </w:r>
      <w:r w:rsidRPr="00CF4048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F4048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CF4048">
        <w:rPr>
          <w:rFonts w:asciiTheme="minorHAnsi" w:eastAsia="Calibri" w:hAnsiTheme="minorHAnsi" w:cstheme="minorHAnsi"/>
          <w:sz w:val="22"/>
          <w:szCs w:val="22"/>
        </w:rPr>
        <w:t>ccur</w:t>
      </w:r>
      <w:r w:rsidRPr="00CF4048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CF4048">
        <w:rPr>
          <w:rFonts w:asciiTheme="minorHAnsi" w:eastAsia="Calibri" w:hAnsiTheme="minorHAnsi" w:cstheme="minorHAnsi"/>
          <w:sz w:val="22"/>
          <w:szCs w:val="22"/>
        </w:rPr>
        <w:t>te</w:t>
      </w:r>
      <w:r w:rsidRPr="00CF4048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CF4048">
        <w:rPr>
          <w:rFonts w:asciiTheme="minorHAnsi" w:eastAsia="Calibri" w:hAnsiTheme="minorHAnsi" w:cstheme="minorHAnsi"/>
          <w:spacing w:val="1"/>
          <w:sz w:val="22"/>
          <w:szCs w:val="22"/>
        </w:rPr>
        <w:t>typ</w:t>
      </w:r>
      <w:r w:rsidRPr="00CF4048">
        <w:rPr>
          <w:rFonts w:asciiTheme="minorHAnsi" w:eastAsia="Calibri" w:hAnsiTheme="minorHAnsi" w:cstheme="minorHAnsi"/>
          <w:sz w:val="22"/>
          <w:szCs w:val="22"/>
        </w:rPr>
        <w:t>i</w:t>
      </w:r>
      <w:r w:rsidRPr="00CF4048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F4048">
        <w:rPr>
          <w:rFonts w:asciiTheme="minorHAnsi" w:eastAsia="Calibri" w:hAnsiTheme="minorHAnsi" w:cstheme="minorHAnsi"/>
          <w:sz w:val="22"/>
          <w:szCs w:val="22"/>
        </w:rPr>
        <w:t>g</w:t>
      </w:r>
      <w:r w:rsidRPr="00CF4048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CF4048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CF4048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CF4048">
        <w:rPr>
          <w:rFonts w:asciiTheme="minorHAnsi" w:eastAsia="Calibri" w:hAnsiTheme="minorHAnsi" w:cstheme="minorHAnsi"/>
          <w:spacing w:val="-1"/>
          <w:sz w:val="22"/>
          <w:szCs w:val="22"/>
        </w:rPr>
        <w:t>ee</w:t>
      </w:r>
      <w:r w:rsidRPr="00CF4048">
        <w:rPr>
          <w:rFonts w:asciiTheme="minorHAnsi" w:eastAsia="Calibri" w:hAnsiTheme="minorHAnsi" w:cstheme="minorHAnsi"/>
          <w:sz w:val="22"/>
          <w:szCs w:val="22"/>
        </w:rPr>
        <w:t>d</w:t>
      </w:r>
      <w:r w:rsidRPr="00CF4048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CF4048">
        <w:rPr>
          <w:rFonts w:asciiTheme="minorHAnsi" w:eastAsia="Calibri" w:hAnsiTheme="minorHAnsi" w:cstheme="minorHAnsi"/>
          <w:spacing w:val="2"/>
          <w:sz w:val="22"/>
          <w:szCs w:val="22"/>
        </w:rPr>
        <w:t>(</w:t>
      </w:r>
      <w:r w:rsidRPr="00CF4048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CF4048">
        <w:rPr>
          <w:rFonts w:asciiTheme="minorHAnsi" w:eastAsia="Calibri" w:hAnsiTheme="minorHAnsi" w:cstheme="minorHAnsi"/>
          <w:sz w:val="22"/>
          <w:szCs w:val="22"/>
        </w:rPr>
        <w:t>in</w:t>
      </w:r>
      <w:r w:rsidRPr="00CF4048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CF4048">
        <w:rPr>
          <w:rFonts w:asciiTheme="minorHAnsi" w:eastAsia="Calibri" w:hAnsiTheme="minorHAnsi" w:cstheme="minorHAnsi"/>
          <w:sz w:val="22"/>
          <w:szCs w:val="22"/>
        </w:rPr>
        <w:t>70</w:t>
      </w:r>
      <w:r w:rsidRPr="00CF4048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F4048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CF4048">
        <w:rPr>
          <w:rFonts w:asciiTheme="minorHAnsi" w:eastAsia="Calibri" w:hAnsiTheme="minorHAnsi" w:cstheme="minorHAnsi"/>
          <w:spacing w:val="3"/>
          <w:sz w:val="22"/>
          <w:szCs w:val="22"/>
        </w:rPr>
        <w:t>p</w:t>
      </w:r>
      <w:r w:rsidRPr="00CF4048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CF4048">
        <w:rPr>
          <w:rFonts w:asciiTheme="minorHAnsi" w:eastAsia="Calibri" w:hAnsiTheme="minorHAnsi" w:cstheme="minorHAnsi"/>
          <w:sz w:val="22"/>
          <w:szCs w:val="22"/>
        </w:rPr>
        <w:t>).</w:t>
      </w:r>
    </w:p>
    <w:p w14:paraId="205F5D93" w14:textId="77777777" w:rsidR="00063477" w:rsidRPr="00CF4048" w:rsidRDefault="00CF4048">
      <w:pPr>
        <w:spacing w:before="7"/>
        <w:ind w:left="243"/>
        <w:rPr>
          <w:rFonts w:asciiTheme="minorHAnsi" w:eastAsia="Calibri" w:hAnsiTheme="minorHAnsi" w:cstheme="minorHAnsi"/>
          <w:sz w:val="22"/>
          <w:szCs w:val="22"/>
        </w:rPr>
      </w:pPr>
      <w:r w:rsidRPr="00CF4048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CF4048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CF4048">
        <w:rPr>
          <w:rFonts w:asciiTheme="minorHAnsi" w:eastAsia="Calibri" w:hAnsiTheme="minorHAnsi" w:cstheme="minorHAnsi"/>
          <w:sz w:val="22"/>
          <w:szCs w:val="22"/>
        </w:rPr>
        <w:t>Artic</w:t>
      </w:r>
      <w:r w:rsidRPr="00CF4048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CF4048">
        <w:rPr>
          <w:rFonts w:asciiTheme="minorHAnsi" w:eastAsia="Calibri" w:hAnsiTheme="minorHAnsi" w:cstheme="minorHAnsi"/>
          <w:sz w:val="22"/>
          <w:szCs w:val="22"/>
        </w:rPr>
        <w:t>la</w:t>
      </w:r>
      <w:r w:rsidRPr="00CF4048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CF4048">
        <w:rPr>
          <w:rFonts w:asciiTheme="minorHAnsi" w:eastAsia="Calibri" w:hAnsiTheme="minorHAnsi" w:cstheme="minorHAnsi"/>
          <w:sz w:val="22"/>
          <w:szCs w:val="22"/>
        </w:rPr>
        <w:t>e</w:t>
      </w:r>
      <w:r w:rsidRPr="00CF4048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CF4048">
        <w:rPr>
          <w:rFonts w:asciiTheme="minorHAnsi" w:eastAsia="Calibri" w:hAnsiTheme="minorHAnsi" w:cstheme="minorHAnsi"/>
          <w:sz w:val="22"/>
          <w:szCs w:val="22"/>
        </w:rPr>
        <w:t>with</w:t>
      </w:r>
      <w:r w:rsidRPr="00CF4048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CF4048">
        <w:rPr>
          <w:rFonts w:asciiTheme="minorHAnsi" w:eastAsia="Calibri" w:hAnsiTheme="minorHAnsi" w:cstheme="minorHAnsi"/>
          <w:sz w:val="22"/>
          <w:szCs w:val="22"/>
        </w:rPr>
        <w:t>e</w:t>
      </w:r>
      <w:r w:rsidRPr="00CF4048">
        <w:rPr>
          <w:rFonts w:asciiTheme="minorHAnsi" w:eastAsia="Calibri" w:hAnsiTheme="minorHAnsi" w:cstheme="minorHAnsi"/>
          <w:spacing w:val="2"/>
          <w:sz w:val="22"/>
          <w:szCs w:val="22"/>
        </w:rPr>
        <w:t>x</w:t>
      </w:r>
      <w:r w:rsidRPr="00CF4048">
        <w:rPr>
          <w:rFonts w:asciiTheme="minorHAnsi" w:eastAsia="Calibri" w:hAnsiTheme="minorHAnsi" w:cstheme="minorHAnsi"/>
          <w:sz w:val="22"/>
          <w:szCs w:val="22"/>
        </w:rPr>
        <w:t>c</w:t>
      </w:r>
      <w:r w:rsidRPr="00CF4048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F4048">
        <w:rPr>
          <w:rFonts w:asciiTheme="minorHAnsi" w:eastAsia="Calibri" w:hAnsiTheme="minorHAnsi" w:cstheme="minorHAnsi"/>
          <w:sz w:val="22"/>
          <w:szCs w:val="22"/>
        </w:rPr>
        <w:t>l</w:t>
      </w:r>
      <w:r w:rsidRPr="00CF4048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CF4048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F4048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F4048">
        <w:rPr>
          <w:rFonts w:asciiTheme="minorHAnsi" w:eastAsia="Calibri" w:hAnsiTheme="minorHAnsi" w:cstheme="minorHAnsi"/>
          <w:sz w:val="22"/>
          <w:szCs w:val="22"/>
        </w:rPr>
        <w:t>t</w:t>
      </w:r>
      <w:r w:rsidRPr="00CF4048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CF4048">
        <w:rPr>
          <w:rFonts w:asciiTheme="minorHAnsi" w:eastAsia="Calibri" w:hAnsiTheme="minorHAnsi" w:cstheme="minorHAnsi"/>
          <w:sz w:val="22"/>
          <w:szCs w:val="22"/>
        </w:rPr>
        <w:t>co</w:t>
      </w:r>
      <w:r w:rsidRPr="00CF4048">
        <w:rPr>
          <w:rFonts w:asciiTheme="minorHAnsi" w:eastAsia="Calibri" w:hAnsiTheme="minorHAnsi" w:cstheme="minorHAnsi"/>
          <w:spacing w:val="2"/>
          <w:sz w:val="22"/>
          <w:szCs w:val="22"/>
        </w:rPr>
        <w:t>m</w:t>
      </w:r>
      <w:r w:rsidRPr="00CF4048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CF4048">
        <w:rPr>
          <w:rFonts w:asciiTheme="minorHAnsi" w:eastAsia="Calibri" w:hAnsiTheme="minorHAnsi" w:cstheme="minorHAnsi"/>
          <w:spacing w:val="1"/>
          <w:sz w:val="22"/>
          <w:szCs w:val="22"/>
        </w:rPr>
        <w:t>un</w:t>
      </w:r>
      <w:r w:rsidRPr="00CF4048">
        <w:rPr>
          <w:rFonts w:asciiTheme="minorHAnsi" w:eastAsia="Calibri" w:hAnsiTheme="minorHAnsi" w:cstheme="minorHAnsi"/>
          <w:sz w:val="22"/>
          <w:szCs w:val="22"/>
        </w:rPr>
        <w:t>icati</w:t>
      </w:r>
      <w:r w:rsidRPr="00CF404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F4048">
        <w:rPr>
          <w:rFonts w:asciiTheme="minorHAnsi" w:eastAsia="Calibri" w:hAnsiTheme="minorHAnsi" w:cstheme="minorHAnsi"/>
          <w:sz w:val="22"/>
          <w:szCs w:val="22"/>
        </w:rPr>
        <w:t>n</w:t>
      </w:r>
      <w:r w:rsidRPr="00CF4048">
        <w:rPr>
          <w:rFonts w:asciiTheme="minorHAnsi" w:eastAsia="Calibri" w:hAnsiTheme="minorHAnsi" w:cstheme="minorHAnsi"/>
          <w:spacing w:val="-12"/>
          <w:sz w:val="22"/>
          <w:szCs w:val="22"/>
        </w:rPr>
        <w:t xml:space="preserve"> </w:t>
      </w:r>
      <w:r w:rsidRPr="00CF4048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CF4048">
        <w:rPr>
          <w:rFonts w:asciiTheme="minorHAnsi" w:eastAsia="Calibri" w:hAnsiTheme="minorHAnsi" w:cstheme="minorHAnsi"/>
          <w:sz w:val="22"/>
          <w:szCs w:val="22"/>
        </w:rPr>
        <w:t>d</w:t>
      </w:r>
      <w:r w:rsidRPr="00CF4048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F4048">
        <w:rPr>
          <w:rFonts w:asciiTheme="minorHAnsi" w:eastAsia="Calibri" w:hAnsiTheme="minorHAnsi" w:cstheme="minorHAnsi"/>
          <w:sz w:val="22"/>
          <w:szCs w:val="22"/>
        </w:rPr>
        <w:t>i</w:t>
      </w:r>
      <w:r w:rsidRPr="00CF4048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F4048">
        <w:rPr>
          <w:rFonts w:asciiTheme="minorHAnsi" w:eastAsia="Calibri" w:hAnsiTheme="minorHAnsi" w:cstheme="minorHAnsi"/>
          <w:sz w:val="22"/>
          <w:szCs w:val="22"/>
        </w:rPr>
        <w:t>ter</w:t>
      </w:r>
      <w:r w:rsidRPr="00CF4048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CF4048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F4048">
        <w:rPr>
          <w:rFonts w:asciiTheme="minorHAnsi" w:eastAsia="Calibri" w:hAnsiTheme="minorHAnsi" w:cstheme="minorHAnsi"/>
          <w:sz w:val="22"/>
          <w:szCs w:val="22"/>
        </w:rPr>
        <w:t>r</w:t>
      </w:r>
      <w:r w:rsidRPr="00CF4048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CF4048">
        <w:rPr>
          <w:rFonts w:asciiTheme="minorHAnsi" w:eastAsia="Calibri" w:hAnsiTheme="minorHAnsi" w:cstheme="minorHAnsi"/>
          <w:sz w:val="22"/>
          <w:szCs w:val="22"/>
        </w:rPr>
        <w:t>o</w:t>
      </w:r>
      <w:r w:rsidRPr="00CF4048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F4048">
        <w:rPr>
          <w:rFonts w:asciiTheme="minorHAnsi" w:eastAsia="Calibri" w:hAnsiTheme="minorHAnsi" w:cstheme="minorHAnsi"/>
          <w:sz w:val="22"/>
          <w:szCs w:val="22"/>
        </w:rPr>
        <w:t>al</w:t>
      </w:r>
      <w:r w:rsidRPr="00CF4048">
        <w:rPr>
          <w:rFonts w:asciiTheme="minorHAnsi" w:eastAsia="Calibri" w:hAnsiTheme="minorHAnsi" w:cstheme="minorHAnsi"/>
          <w:spacing w:val="-10"/>
          <w:sz w:val="22"/>
          <w:szCs w:val="22"/>
        </w:rPr>
        <w:t xml:space="preserve"> </w:t>
      </w:r>
      <w:r w:rsidRPr="00CF4048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CF4048">
        <w:rPr>
          <w:rFonts w:asciiTheme="minorHAnsi" w:eastAsia="Calibri" w:hAnsiTheme="minorHAnsi" w:cstheme="minorHAnsi"/>
          <w:sz w:val="22"/>
          <w:szCs w:val="22"/>
        </w:rPr>
        <w:t>kill</w:t>
      </w:r>
      <w:r w:rsidRPr="00CF4048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CF4048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05959F28" w14:textId="77777777" w:rsidR="00063477" w:rsidRPr="00CF4048" w:rsidRDefault="00CF4048">
      <w:pPr>
        <w:spacing w:before="4"/>
        <w:ind w:left="243"/>
        <w:rPr>
          <w:rFonts w:asciiTheme="minorHAnsi" w:eastAsia="Calibri" w:hAnsiTheme="minorHAnsi" w:cstheme="minorHAnsi"/>
          <w:sz w:val="22"/>
          <w:szCs w:val="22"/>
        </w:rPr>
      </w:pPr>
      <w:r w:rsidRPr="00CF4048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CF4048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CF4048">
        <w:rPr>
          <w:rFonts w:asciiTheme="minorHAnsi" w:eastAsia="Calibri" w:hAnsiTheme="minorHAnsi" w:cstheme="minorHAnsi"/>
          <w:sz w:val="22"/>
          <w:szCs w:val="22"/>
        </w:rPr>
        <w:t>A</w:t>
      </w:r>
      <w:r w:rsidRPr="00CF4048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CF4048">
        <w:rPr>
          <w:rFonts w:asciiTheme="minorHAnsi" w:eastAsia="Calibri" w:hAnsiTheme="minorHAnsi" w:cstheme="minorHAnsi"/>
          <w:sz w:val="22"/>
          <w:szCs w:val="22"/>
        </w:rPr>
        <w:t>ility</w:t>
      </w:r>
      <w:r w:rsidRPr="00CF4048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CF4048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CF4048">
        <w:rPr>
          <w:rFonts w:asciiTheme="minorHAnsi" w:eastAsia="Calibri" w:hAnsiTheme="minorHAnsi" w:cstheme="minorHAnsi"/>
          <w:sz w:val="22"/>
          <w:szCs w:val="22"/>
        </w:rPr>
        <w:t>o</w:t>
      </w:r>
      <w:r w:rsidRPr="00CF4048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F4048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CF4048">
        <w:rPr>
          <w:rFonts w:asciiTheme="minorHAnsi" w:eastAsia="Calibri" w:hAnsiTheme="minorHAnsi" w:cstheme="minorHAnsi"/>
          <w:sz w:val="22"/>
          <w:szCs w:val="22"/>
        </w:rPr>
        <w:t>ccur</w:t>
      </w:r>
      <w:r w:rsidRPr="00CF4048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CF4048">
        <w:rPr>
          <w:rFonts w:asciiTheme="minorHAnsi" w:eastAsia="Calibri" w:hAnsiTheme="minorHAnsi" w:cstheme="minorHAnsi"/>
          <w:sz w:val="22"/>
          <w:szCs w:val="22"/>
        </w:rPr>
        <w:t>tely</w:t>
      </w:r>
      <w:r w:rsidRPr="00CF4048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CF4048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CF4048">
        <w:rPr>
          <w:rFonts w:asciiTheme="minorHAnsi" w:eastAsia="Calibri" w:hAnsiTheme="minorHAnsi" w:cstheme="minorHAnsi"/>
          <w:sz w:val="22"/>
          <w:szCs w:val="22"/>
        </w:rPr>
        <w:t>ai</w:t>
      </w:r>
      <w:r w:rsidRPr="00CF4048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F4048">
        <w:rPr>
          <w:rFonts w:asciiTheme="minorHAnsi" w:eastAsia="Calibri" w:hAnsiTheme="minorHAnsi" w:cstheme="minorHAnsi"/>
          <w:sz w:val="22"/>
          <w:szCs w:val="22"/>
        </w:rPr>
        <w:t>t</w:t>
      </w:r>
      <w:r w:rsidRPr="00CF4048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CF4048">
        <w:rPr>
          <w:rFonts w:asciiTheme="minorHAnsi" w:eastAsia="Calibri" w:hAnsiTheme="minorHAnsi" w:cstheme="minorHAnsi"/>
          <w:sz w:val="22"/>
          <w:szCs w:val="22"/>
        </w:rPr>
        <w:t>in</w:t>
      </w:r>
      <w:r w:rsidRPr="00CF4048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CF4048">
        <w:rPr>
          <w:rFonts w:asciiTheme="minorHAnsi" w:eastAsia="Calibri" w:hAnsiTheme="minorHAnsi" w:cstheme="minorHAnsi"/>
          <w:sz w:val="22"/>
          <w:szCs w:val="22"/>
        </w:rPr>
        <w:t>c</w:t>
      </w:r>
      <w:r w:rsidRPr="00CF404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F4048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CF4048">
        <w:rPr>
          <w:rFonts w:asciiTheme="minorHAnsi" w:eastAsia="Calibri" w:hAnsiTheme="minorHAnsi" w:cstheme="minorHAnsi"/>
          <w:spacing w:val="1"/>
          <w:sz w:val="22"/>
          <w:szCs w:val="22"/>
        </w:rPr>
        <w:t>pu</w:t>
      </w:r>
      <w:r w:rsidRPr="00CF4048">
        <w:rPr>
          <w:rFonts w:asciiTheme="minorHAnsi" w:eastAsia="Calibri" w:hAnsiTheme="minorHAnsi" w:cstheme="minorHAnsi"/>
          <w:sz w:val="22"/>
          <w:szCs w:val="22"/>
        </w:rPr>
        <w:t>teri</w:t>
      </w:r>
      <w:r w:rsidRPr="00CF4048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CF4048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F4048">
        <w:rPr>
          <w:rFonts w:asciiTheme="minorHAnsi" w:eastAsia="Calibri" w:hAnsiTheme="minorHAnsi" w:cstheme="minorHAnsi"/>
          <w:sz w:val="22"/>
          <w:szCs w:val="22"/>
        </w:rPr>
        <w:t>d</w:t>
      </w:r>
      <w:r w:rsidRPr="00CF4048">
        <w:rPr>
          <w:rFonts w:asciiTheme="minorHAnsi" w:eastAsia="Calibri" w:hAnsiTheme="minorHAnsi" w:cstheme="minorHAnsi"/>
          <w:spacing w:val="-10"/>
          <w:sz w:val="22"/>
          <w:szCs w:val="22"/>
        </w:rPr>
        <w:t xml:space="preserve"> </w:t>
      </w:r>
      <w:r w:rsidRPr="00CF4048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CF4048">
        <w:rPr>
          <w:rFonts w:asciiTheme="minorHAnsi" w:eastAsia="Calibri" w:hAnsiTheme="minorHAnsi" w:cstheme="minorHAnsi"/>
          <w:sz w:val="22"/>
          <w:szCs w:val="22"/>
        </w:rPr>
        <w:t>d</w:t>
      </w:r>
      <w:r w:rsidRPr="00CF4048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F4048">
        <w:rPr>
          <w:rFonts w:asciiTheme="minorHAnsi" w:eastAsia="Calibri" w:hAnsiTheme="minorHAnsi" w:cstheme="minorHAnsi"/>
          <w:sz w:val="22"/>
          <w:szCs w:val="22"/>
        </w:rPr>
        <w:t>ma</w:t>
      </w:r>
      <w:r w:rsidRPr="00CF4048">
        <w:rPr>
          <w:rFonts w:asciiTheme="minorHAnsi" w:eastAsia="Calibri" w:hAnsiTheme="minorHAnsi" w:cstheme="minorHAnsi"/>
          <w:spacing w:val="1"/>
          <w:sz w:val="22"/>
          <w:szCs w:val="22"/>
        </w:rPr>
        <w:t>nu</w:t>
      </w:r>
      <w:r w:rsidRPr="00CF4048">
        <w:rPr>
          <w:rFonts w:asciiTheme="minorHAnsi" w:eastAsia="Calibri" w:hAnsiTheme="minorHAnsi" w:cstheme="minorHAnsi"/>
          <w:sz w:val="22"/>
          <w:szCs w:val="22"/>
        </w:rPr>
        <w:t>al</w:t>
      </w:r>
      <w:r w:rsidRPr="00CF4048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CF4048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CF4048">
        <w:rPr>
          <w:rFonts w:asciiTheme="minorHAnsi" w:eastAsia="Calibri" w:hAnsiTheme="minorHAnsi" w:cstheme="minorHAnsi"/>
          <w:sz w:val="22"/>
          <w:szCs w:val="22"/>
        </w:rPr>
        <w:t>il</w:t>
      </w:r>
      <w:r w:rsidRPr="00CF4048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CF4048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F4048">
        <w:rPr>
          <w:rFonts w:asciiTheme="minorHAnsi" w:eastAsia="Calibri" w:hAnsiTheme="minorHAnsi" w:cstheme="minorHAnsi"/>
          <w:sz w:val="22"/>
          <w:szCs w:val="22"/>
        </w:rPr>
        <w:t>g/</w:t>
      </w:r>
      <w:r w:rsidRPr="00CF4048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CF4048">
        <w:rPr>
          <w:rFonts w:asciiTheme="minorHAnsi" w:eastAsia="Calibri" w:hAnsiTheme="minorHAnsi" w:cstheme="minorHAnsi"/>
          <w:sz w:val="22"/>
          <w:szCs w:val="22"/>
        </w:rPr>
        <w:t>oc</w:t>
      </w:r>
      <w:r w:rsidRPr="00CF4048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CF4048">
        <w:rPr>
          <w:rFonts w:asciiTheme="minorHAnsi" w:eastAsia="Calibri" w:hAnsiTheme="minorHAnsi" w:cstheme="minorHAnsi"/>
          <w:spacing w:val="-1"/>
          <w:sz w:val="22"/>
          <w:szCs w:val="22"/>
        </w:rPr>
        <w:t>me</w:t>
      </w:r>
      <w:r w:rsidRPr="00CF4048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F4048">
        <w:rPr>
          <w:rFonts w:asciiTheme="minorHAnsi" w:eastAsia="Calibri" w:hAnsiTheme="minorHAnsi" w:cstheme="minorHAnsi"/>
          <w:sz w:val="22"/>
          <w:szCs w:val="22"/>
        </w:rPr>
        <w:t>t</w:t>
      </w:r>
      <w:r w:rsidRPr="00CF4048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CF4048">
        <w:rPr>
          <w:rFonts w:asciiTheme="minorHAnsi" w:eastAsia="Calibri" w:hAnsiTheme="minorHAnsi" w:cstheme="minorHAnsi"/>
          <w:sz w:val="22"/>
          <w:szCs w:val="22"/>
        </w:rPr>
        <w:t>ti</w:t>
      </w:r>
      <w:r w:rsidRPr="00CF404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F4048">
        <w:rPr>
          <w:rFonts w:asciiTheme="minorHAnsi" w:eastAsia="Calibri" w:hAnsiTheme="minorHAnsi" w:cstheme="minorHAnsi"/>
          <w:sz w:val="22"/>
          <w:szCs w:val="22"/>
        </w:rPr>
        <w:t>n</w:t>
      </w:r>
      <w:r w:rsidRPr="00CF4048">
        <w:rPr>
          <w:rFonts w:asciiTheme="minorHAnsi" w:eastAsia="Calibri" w:hAnsiTheme="minorHAnsi" w:cstheme="minorHAnsi"/>
          <w:spacing w:val="-16"/>
          <w:sz w:val="22"/>
          <w:szCs w:val="22"/>
        </w:rPr>
        <w:t xml:space="preserve"> </w:t>
      </w:r>
      <w:r w:rsidRPr="00CF4048">
        <w:rPr>
          <w:rFonts w:asciiTheme="minorHAnsi" w:eastAsia="Calibri" w:hAnsiTheme="minorHAnsi" w:cstheme="minorHAnsi"/>
          <w:sz w:val="22"/>
          <w:szCs w:val="22"/>
        </w:rPr>
        <w:t>sy</w:t>
      </w:r>
      <w:r w:rsidRPr="00CF4048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CF4048">
        <w:rPr>
          <w:rFonts w:asciiTheme="minorHAnsi" w:eastAsia="Calibri" w:hAnsiTheme="minorHAnsi" w:cstheme="minorHAnsi"/>
          <w:spacing w:val="3"/>
          <w:sz w:val="22"/>
          <w:szCs w:val="22"/>
        </w:rPr>
        <w:t>t</w:t>
      </w:r>
      <w:r w:rsidRPr="00CF4048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F4048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CF4048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CF4048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58077156" w14:textId="77777777" w:rsidR="00063477" w:rsidRPr="00CF4048" w:rsidRDefault="00063477">
      <w:pPr>
        <w:spacing w:before="10" w:line="180" w:lineRule="exact"/>
        <w:rPr>
          <w:rFonts w:asciiTheme="minorHAnsi" w:hAnsiTheme="minorHAnsi" w:cstheme="minorHAnsi"/>
          <w:sz w:val="22"/>
          <w:szCs w:val="22"/>
        </w:rPr>
      </w:pPr>
    </w:p>
    <w:p w14:paraId="3093C5BD" w14:textId="77777777" w:rsidR="00063477" w:rsidRPr="00CF4048" w:rsidRDefault="00CF4048">
      <w:pPr>
        <w:ind w:left="243"/>
        <w:rPr>
          <w:rFonts w:asciiTheme="minorHAnsi" w:eastAsia="Calibri" w:hAnsiTheme="minorHAnsi" w:cstheme="minorHAnsi"/>
          <w:sz w:val="22"/>
          <w:szCs w:val="22"/>
        </w:rPr>
      </w:pPr>
      <w:r w:rsidRPr="00CF4048">
        <w:rPr>
          <w:rFonts w:asciiTheme="minorHAnsi" w:eastAsia="Calibri" w:hAnsiTheme="minorHAnsi" w:cstheme="minorHAnsi"/>
          <w:b/>
          <w:spacing w:val="1"/>
          <w:sz w:val="22"/>
          <w:szCs w:val="22"/>
        </w:rPr>
        <w:t>A</w:t>
      </w:r>
      <w:r w:rsidRPr="00CF4048">
        <w:rPr>
          <w:rFonts w:asciiTheme="minorHAnsi" w:eastAsia="Calibri" w:hAnsiTheme="minorHAnsi" w:cstheme="minorHAnsi"/>
          <w:b/>
          <w:sz w:val="22"/>
          <w:szCs w:val="22"/>
        </w:rPr>
        <w:t>cade</w:t>
      </w:r>
      <w:r w:rsidRPr="00CF4048">
        <w:rPr>
          <w:rFonts w:asciiTheme="minorHAnsi" w:eastAsia="Calibri" w:hAnsiTheme="minorHAnsi" w:cstheme="minorHAnsi"/>
          <w:b/>
          <w:spacing w:val="-1"/>
          <w:sz w:val="22"/>
          <w:szCs w:val="22"/>
        </w:rPr>
        <w:t>m</w:t>
      </w:r>
      <w:r w:rsidRPr="00CF4048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CF4048">
        <w:rPr>
          <w:rFonts w:asciiTheme="minorHAnsi" w:eastAsia="Calibri" w:hAnsiTheme="minorHAnsi" w:cstheme="minorHAnsi"/>
          <w:b/>
          <w:sz w:val="22"/>
          <w:szCs w:val="22"/>
        </w:rPr>
        <w:t>c</w:t>
      </w:r>
      <w:r w:rsidRPr="00CF4048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CF4048">
        <w:rPr>
          <w:rFonts w:asciiTheme="minorHAnsi" w:eastAsia="Calibri" w:hAnsiTheme="minorHAnsi" w:cstheme="minorHAnsi"/>
          <w:b/>
          <w:spacing w:val="-1"/>
          <w:sz w:val="22"/>
          <w:szCs w:val="22"/>
        </w:rPr>
        <w:t>Q</w:t>
      </w:r>
      <w:r w:rsidRPr="00CF4048">
        <w:rPr>
          <w:rFonts w:asciiTheme="minorHAnsi" w:eastAsia="Calibri" w:hAnsiTheme="minorHAnsi" w:cstheme="minorHAnsi"/>
          <w:b/>
          <w:spacing w:val="1"/>
          <w:sz w:val="22"/>
          <w:szCs w:val="22"/>
        </w:rPr>
        <w:t>u</w:t>
      </w:r>
      <w:r w:rsidRPr="00CF4048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CF4048">
        <w:rPr>
          <w:rFonts w:asciiTheme="minorHAnsi" w:eastAsia="Calibri" w:hAnsiTheme="minorHAnsi" w:cstheme="minorHAnsi"/>
          <w:b/>
          <w:spacing w:val="1"/>
          <w:sz w:val="22"/>
          <w:szCs w:val="22"/>
        </w:rPr>
        <w:t>li</w:t>
      </w:r>
      <w:r w:rsidRPr="00CF4048">
        <w:rPr>
          <w:rFonts w:asciiTheme="minorHAnsi" w:eastAsia="Calibri" w:hAnsiTheme="minorHAnsi" w:cstheme="minorHAnsi"/>
          <w:b/>
          <w:spacing w:val="-2"/>
          <w:sz w:val="22"/>
          <w:szCs w:val="22"/>
        </w:rPr>
        <w:t>f</w:t>
      </w:r>
      <w:r w:rsidRPr="00CF4048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CF4048">
        <w:rPr>
          <w:rFonts w:asciiTheme="minorHAnsi" w:eastAsia="Calibri" w:hAnsiTheme="minorHAnsi" w:cstheme="minorHAnsi"/>
          <w:b/>
          <w:sz w:val="22"/>
          <w:szCs w:val="22"/>
        </w:rPr>
        <w:t>cat</w:t>
      </w:r>
      <w:r w:rsidRPr="00CF4048">
        <w:rPr>
          <w:rFonts w:asciiTheme="minorHAnsi" w:eastAsia="Calibri" w:hAnsiTheme="minorHAnsi" w:cstheme="minorHAnsi"/>
          <w:b/>
          <w:spacing w:val="-1"/>
          <w:sz w:val="22"/>
          <w:szCs w:val="22"/>
        </w:rPr>
        <w:t>i</w:t>
      </w:r>
      <w:r w:rsidRPr="00CF4048">
        <w:rPr>
          <w:rFonts w:asciiTheme="minorHAnsi" w:eastAsia="Calibri" w:hAnsiTheme="minorHAnsi" w:cstheme="minorHAnsi"/>
          <w:b/>
          <w:sz w:val="22"/>
          <w:szCs w:val="22"/>
        </w:rPr>
        <w:t>o</w:t>
      </w:r>
      <w:r w:rsidRPr="00CF4048">
        <w:rPr>
          <w:rFonts w:asciiTheme="minorHAnsi" w:eastAsia="Calibri" w:hAnsiTheme="minorHAnsi" w:cstheme="minorHAnsi"/>
          <w:b/>
          <w:spacing w:val="1"/>
          <w:sz w:val="22"/>
          <w:szCs w:val="22"/>
        </w:rPr>
        <w:t>n</w:t>
      </w:r>
      <w:r w:rsidRPr="00CF4048">
        <w:rPr>
          <w:rFonts w:asciiTheme="minorHAnsi" w:eastAsia="Calibri" w:hAnsiTheme="minorHAnsi" w:cstheme="minorHAnsi"/>
          <w:b/>
          <w:sz w:val="22"/>
          <w:szCs w:val="22"/>
        </w:rPr>
        <w:t>s</w:t>
      </w:r>
    </w:p>
    <w:p w14:paraId="3015A0CE" w14:textId="77777777" w:rsidR="00063477" w:rsidRPr="00CF4048" w:rsidRDefault="00063477">
      <w:pPr>
        <w:spacing w:before="2" w:line="200" w:lineRule="exact"/>
        <w:rPr>
          <w:rFonts w:asciiTheme="minorHAnsi" w:hAnsiTheme="minorHAnsi" w:cstheme="minorHAnsi"/>
          <w:sz w:val="22"/>
          <w:szCs w:val="22"/>
        </w:rPr>
      </w:pPr>
    </w:p>
    <w:p w14:paraId="48C6BAB4" w14:textId="77777777" w:rsidR="00063477" w:rsidRPr="00CF4048" w:rsidRDefault="00CF4048">
      <w:pPr>
        <w:spacing w:line="276" w:lineRule="auto"/>
        <w:ind w:left="250" w:right="1390"/>
        <w:rPr>
          <w:rFonts w:asciiTheme="minorHAnsi" w:eastAsia="Calibri" w:hAnsiTheme="minorHAnsi" w:cstheme="minorHAnsi"/>
          <w:sz w:val="22"/>
          <w:szCs w:val="22"/>
        </w:rPr>
      </w:pPr>
      <w:r w:rsidRPr="00CF4048">
        <w:rPr>
          <w:rFonts w:asciiTheme="minorHAnsi" w:eastAsia="Calibri" w:hAnsiTheme="minorHAnsi" w:cstheme="minorHAnsi"/>
          <w:sz w:val="22"/>
          <w:szCs w:val="22"/>
        </w:rPr>
        <w:t>Bir</w:t>
      </w:r>
      <w:r w:rsidRPr="00CF4048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CF4048">
        <w:rPr>
          <w:rFonts w:asciiTheme="minorHAnsi" w:eastAsia="Calibri" w:hAnsiTheme="minorHAnsi" w:cstheme="minorHAnsi"/>
          <w:sz w:val="22"/>
          <w:szCs w:val="22"/>
        </w:rPr>
        <w:t>i</w:t>
      </w:r>
      <w:r w:rsidRPr="00CF4048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F4048">
        <w:rPr>
          <w:rFonts w:asciiTheme="minorHAnsi" w:eastAsia="Calibri" w:hAnsiTheme="minorHAnsi" w:cstheme="minorHAnsi"/>
          <w:sz w:val="22"/>
          <w:szCs w:val="22"/>
        </w:rPr>
        <w:t>g</w:t>
      </w:r>
      <w:r w:rsidRPr="00CF4048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CF4048">
        <w:rPr>
          <w:rFonts w:asciiTheme="minorHAnsi" w:eastAsia="Calibri" w:hAnsiTheme="minorHAnsi" w:cstheme="minorHAnsi"/>
          <w:spacing w:val="3"/>
          <w:sz w:val="22"/>
          <w:szCs w:val="22"/>
        </w:rPr>
        <w:t>a</w:t>
      </w:r>
      <w:r w:rsidRPr="00CF4048">
        <w:rPr>
          <w:rFonts w:asciiTheme="minorHAnsi" w:eastAsia="Calibri" w:hAnsiTheme="minorHAnsi" w:cstheme="minorHAnsi"/>
          <w:sz w:val="22"/>
          <w:szCs w:val="22"/>
        </w:rPr>
        <w:t>m</w:t>
      </w:r>
      <w:r w:rsidRPr="00CF4048">
        <w:rPr>
          <w:rFonts w:asciiTheme="minorHAnsi" w:eastAsia="Calibri" w:hAnsiTheme="minorHAnsi" w:cstheme="minorHAnsi"/>
          <w:spacing w:val="-11"/>
          <w:sz w:val="22"/>
          <w:szCs w:val="22"/>
        </w:rPr>
        <w:t xml:space="preserve"> </w:t>
      </w:r>
      <w:r w:rsidRPr="00CF4048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F4048">
        <w:rPr>
          <w:rFonts w:asciiTheme="minorHAnsi" w:eastAsia="Calibri" w:hAnsiTheme="minorHAnsi" w:cstheme="minorHAnsi"/>
          <w:sz w:val="22"/>
          <w:szCs w:val="22"/>
        </w:rPr>
        <w:t>orth</w:t>
      </w:r>
      <w:r w:rsidRPr="00CF4048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CF4048">
        <w:rPr>
          <w:rFonts w:asciiTheme="minorHAnsi" w:eastAsia="Calibri" w:hAnsiTheme="minorHAnsi" w:cstheme="minorHAnsi"/>
          <w:sz w:val="22"/>
          <w:szCs w:val="22"/>
        </w:rPr>
        <w:t>U</w:t>
      </w:r>
      <w:r w:rsidRPr="00CF4048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F4048">
        <w:rPr>
          <w:rFonts w:asciiTheme="minorHAnsi" w:eastAsia="Calibri" w:hAnsiTheme="minorHAnsi" w:cstheme="minorHAnsi"/>
          <w:sz w:val="22"/>
          <w:szCs w:val="22"/>
        </w:rPr>
        <w:t>i</w:t>
      </w:r>
      <w:r w:rsidRPr="00CF4048">
        <w:rPr>
          <w:rFonts w:asciiTheme="minorHAnsi" w:eastAsia="Calibri" w:hAnsiTheme="minorHAnsi" w:cstheme="minorHAnsi"/>
          <w:spacing w:val="-1"/>
          <w:sz w:val="22"/>
          <w:szCs w:val="22"/>
        </w:rPr>
        <w:t>ve</w:t>
      </w:r>
      <w:r w:rsidRPr="00CF4048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CF4048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CF4048">
        <w:rPr>
          <w:rFonts w:asciiTheme="minorHAnsi" w:eastAsia="Calibri" w:hAnsiTheme="minorHAnsi" w:cstheme="minorHAnsi"/>
          <w:sz w:val="22"/>
          <w:szCs w:val="22"/>
        </w:rPr>
        <w:t xml:space="preserve">ity </w:t>
      </w:r>
      <w:r w:rsidRPr="00CF4048">
        <w:rPr>
          <w:rFonts w:asciiTheme="minorHAnsi" w:eastAsia="Calibri" w:hAnsiTheme="minorHAnsi" w:cstheme="minorHAnsi"/>
          <w:spacing w:val="41"/>
          <w:sz w:val="22"/>
          <w:szCs w:val="22"/>
        </w:rPr>
        <w:t xml:space="preserve"> </w:t>
      </w:r>
      <w:r w:rsidRPr="00CF4048">
        <w:rPr>
          <w:rFonts w:asciiTheme="minorHAnsi" w:eastAsia="Calibri" w:hAnsiTheme="minorHAnsi" w:cstheme="minorHAnsi"/>
          <w:sz w:val="22"/>
          <w:szCs w:val="22"/>
        </w:rPr>
        <w:t>-</w:t>
      </w:r>
      <w:r w:rsidRPr="00CF4048">
        <w:rPr>
          <w:rFonts w:asciiTheme="minorHAnsi" w:eastAsia="Calibri" w:hAnsiTheme="minorHAnsi" w:cstheme="minorHAnsi"/>
          <w:sz w:val="22"/>
          <w:szCs w:val="22"/>
        </w:rPr>
        <w:t xml:space="preserve">     2005</w:t>
      </w:r>
      <w:r w:rsidRPr="00CF4048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CF4048">
        <w:rPr>
          <w:rFonts w:asciiTheme="minorHAnsi" w:eastAsia="Calibri" w:hAnsiTheme="minorHAnsi" w:cstheme="minorHAnsi"/>
          <w:sz w:val="22"/>
          <w:szCs w:val="22"/>
        </w:rPr>
        <w:t>-</w:t>
      </w:r>
      <w:r w:rsidRPr="00CF4048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F4048">
        <w:rPr>
          <w:rFonts w:asciiTheme="minorHAnsi" w:eastAsia="Calibri" w:hAnsiTheme="minorHAnsi" w:cstheme="minorHAnsi"/>
          <w:sz w:val="22"/>
          <w:szCs w:val="22"/>
        </w:rPr>
        <w:t>20</w:t>
      </w:r>
      <w:r w:rsidRPr="00CF4048">
        <w:rPr>
          <w:rFonts w:asciiTheme="minorHAnsi" w:eastAsia="Calibri" w:hAnsiTheme="minorHAnsi" w:cstheme="minorHAnsi"/>
          <w:spacing w:val="2"/>
          <w:sz w:val="22"/>
          <w:szCs w:val="22"/>
        </w:rPr>
        <w:t>0</w:t>
      </w:r>
      <w:r w:rsidRPr="00CF4048">
        <w:rPr>
          <w:rFonts w:asciiTheme="minorHAnsi" w:eastAsia="Calibri" w:hAnsiTheme="minorHAnsi" w:cstheme="minorHAnsi"/>
          <w:sz w:val="22"/>
          <w:szCs w:val="22"/>
        </w:rPr>
        <w:t xml:space="preserve">8      </w:t>
      </w:r>
      <w:r w:rsidRPr="00CF4048">
        <w:rPr>
          <w:rFonts w:asciiTheme="minorHAnsi" w:eastAsia="Calibri" w:hAnsiTheme="minorHAnsi" w:cstheme="minorHAnsi"/>
          <w:spacing w:val="44"/>
          <w:sz w:val="22"/>
          <w:szCs w:val="22"/>
        </w:rPr>
        <w:t xml:space="preserve"> </w:t>
      </w:r>
      <w:r w:rsidRPr="00CF4048">
        <w:rPr>
          <w:rFonts w:asciiTheme="minorHAnsi" w:eastAsia="Calibri" w:hAnsiTheme="minorHAnsi" w:cstheme="minorHAnsi"/>
          <w:sz w:val="22"/>
          <w:szCs w:val="22"/>
        </w:rPr>
        <w:t xml:space="preserve">-      </w:t>
      </w:r>
      <w:r w:rsidRPr="00CF4048">
        <w:rPr>
          <w:rFonts w:asciiTheme="minorHAnsi" w:eastAsia="Calibri" w:hAnsiTheme="minorHAnsi" w:cstheme="minorHAnsi"/>
          <w:spacing w:val="45"/>
          <w:sz w:val="22"/>
          <w:szCs w:val="22"/>
        </w:rPr>
        <w:t xml:space="preserve"> </w:t>
      </w:r>
      <w:r w:rsidRPr="00CF4048">
        <w:rPr>
          <w:rFonts w:asciiTheme="minorHAnsi" w:eastAsia="Calibri" w:hAnsiTheme="minorHAnsi" w:cstheme="minorHAnsi"/>
          <w:sz w:val="22"/>
          <w:szCs w:val="22"/>
        </w:rPr>
        <w:t>Bu</w:t>
      </w:r>
      <w:r w:rsidRPr="00CF4048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CF4048">
        <w:rPr>
          <w:rFonts w:asciiTheme="minorHAnsi" w:eastAsia="Calibri" w:hAnsiTheme="minorHAnsi" w:cstheme="minorHAnsi"/>
          <w:sz w:val="22"/>
          <w:szCs w:val="22"/>
        </w:rPr>
        <w:t>i</w:t>
      </w:r>
      <w:r w:rsidRPr="00CF4048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F4048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F4048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CF4048">
        <w:rPr>
          <w:rFonts w:asciiTheme="minorHAnsi" w:eastAsia="Calibri" w:hAnsiTheme="minorHAnsi" w:cstheme="minorHAnsi"/>
          <w:sz w:val="22"/>
          <w:szCs w:val="22"/>
        </w:rPr>
        <w:t>s</w:t>
      </w:r>
      <w:r w:rsidRPr="00CF4048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CF4048">
        <w:rPr>
          <w:rFonts w:asciiTheme="minorHAnsi" w:eastAsia="Calibri" w:hAnsiTheme="minorHAnsi" w:cstheme="minorHAnsi"/>
          <w:sz w:val="22"/>
          <w:szCs w:val="22"/>
        </w:rPr>
        <w:t>A</w:t>
      </w:r>
      <w:r w:rsidRPr="00CF4048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CF4048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CF4048">
        <w:rPr>
          <w:rFonts w:asciiTheme="minorHAnsi" w:eastAsia="Calibri" w:hAnsiTheme="minorHAnsi" w:cstheme="minorHAnsi"/>
          <w:sz w:val="22"/>
          <w:szCs w:val="22"/>
        </w:rPr>
        <w:t>i</w:t>
      </w:r>
      <w:r w:rsidRPr="00CF4048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F4048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CF4048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CF4048">
        <w:rPr>
          <w:rFonts w:asciiTheme="minorHAnsi" w:eastAsia="Calibri" w:hAnsiTheme="minorHAnsi" w:cstheme="minorHAnsi"/>
          <w:sz w:val="22"/>
          <w:szCs w:val="22"/>
        </w:rPr>
        <w:t>tr</w:t>
      </w:r>
      <w:r w:rsidRPr="00CF4048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CF4048">
        <w:rPr>
          <w:rFonts w:asciiTheme="minorHAnsi" w:eastAsia="Calibri" w:hAnsiTheme="minorHAnsi" w:cstheme="minorHAnsi"/>
          <w:sz w:val="22"/>
          <w:szCs w:val="22"/>
        </w:rPr>
        <w:t>ti</w:t>
      </w:r>
      <w:r w:rsidRPr="00CF404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F4048">
        <w:rPr>
          <w:rFonts w:asciiTheme="minorHAnsi" w:eastAsia="Calibri" w:hAnsiTheme="minorHAnsi" w:cstheme="minorHAnsi"/>
          <w:sz w:val="22"/>
          <w:szCs w:val="22"/>
        </w:rPr>
        <w:t xml:space="preserve">n      </w:t>
      </w:r>
      <w:r w:rsidRPr="00CF4048">
        <w:rPr>
          <w:rFonts w:asciiTheme="minorHAnsi" w:eastAsia="Calibri" w:hAnsiTheme="minorHAnsi" w:cstheme="minorHAnsi"/>
          <w:spacing w:val="39"/>
          <w:sz w:val="22"/>
          <w:szCs w:val="22"/>
        </w:rPr>
        <w:t xml:space="preserve"> </w:t>
      </w:r>
      <w:r w:rsidRPr="00CF4048">
        <w:rPr>
          <w:rFonts w:asciiTheme="minorHAnsi" w:eastAsia="Calibri" w:hAnsiTheme="minorHAnsi" w:cstheme="minorHAnsi"/>
          <w:sz w:val="22"/>
          <w:szCs w:val="22"/>
        </w:rPr>
        <w:t>BA</w:t>
      </w:r>
      <w:r w:rsidRPr="00CF4048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F4048">
        <w:rPr>
          <w:rFonts w:asciiTheme="minorHAnsi" w:eastAsia="Calibri" w:hAnsiTheme="minorHAnsi" w:cstheme="minorHAnsi"/>
          <w:sz w:val="22"/>
          <w:szCs w:val="22"/>
        </w:rPr>
        <w:t>(H</w:t>
      </w:r>
      <w:r w:rsidRPr="00CF4048">
        <w:rPr>
          <w:rFonts w:asciiTheme="minorHAnsi" w:eastAsia="Calibri" w:hAnsiTheme="minorHAnsi" w:cstheme="minorHAnsi"/>
          <w:spacing w:val="1"/>
          <w:sz w:val="22"/>
          <w:szCs w:val="22"/>
        </w:rPr>
        <w:t>on</w:t>
      </w:r>
      <w:r w:rsidRPr="00CF4048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CF4048">
        <w:rPr>
          <w:rFonts w:asciiTheme="minorHAnsi" w:eastAsia="Calibri" w:hAnsiTheme="minorHAnsi" w:cstheme="minorHAnsi"/>
          <w:sz w:val="22"/>
          <w:szCs w:val="22"/>
        </w:rPr>
        <w:t>) RSA</w:t>
      </w:r>
      <w:r w:rsidRPr="00CF4048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CF4048">
        <w:rPr>
          <w:rFonts w:asciiTheme="minorHAnsi" w:eastAsia="Calibri" w:hAnsiTheme="minorHAnsi" w:cstheme="minorHAnsi"/>
          <w:sz w:val="22"/>
          <w:szCs w:val="22"/>
        </w:rPr>
        <w:t>III</w:t>
      </w:r>
    </w:p>
    <w:p w14:paraId="0AF56A41" w14:textId="77777777" w:rsidR="00063477" w:rsidRPr="00CF4048" w:rsidRDefault="00CF4048">
      <w:pPr>
        <w:spacing w:before="9"/>
        <w:ind w:left="250"/>
        <w:rPr>
          <w:rFonts w:asciiTheme="minorHAnsi" w:eastAsia="Calibri" w:hAnsiTheme="minorHAnsi" w:cstheme="minorHAnsi"/>
          <w:sz w:val="22"/>
          <w:szCs w:val="22"/>
        </w:rPr>
      </w:pPr>
      <w:r w:rsidRPr="00CF4048">
        <w:rPr>
          <w:rFonts w:asciiTheme="minorHAnsi" w:eastAsia="Calibri" w:hAnsiTheme="minorHAnsi" w:cstheme="minorHAnsi"/>
          <w:sz w:val="22"/>
          <w:szCs w:val="22"/>
        </w:rPr>
        <w:t>Bir</w:t>
      </w:r>
      <w:r w:rsidRPr="00CF4048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CF4048">
        <w:rPr>
          <w:rFonts w:asciiTheme="minorHAnsi" w:eastAsia="Calibri" w:hAnsiTheme="minorHAnsi" w:cstheme="minorHAnsi"/>
          <w:sz w:val="22"/>
          <w:szCs w:val="22"/>
        </w:rPr>
        <w:t>i</w:t>
      </w:r>
      <w:r w:rsidRPr="00CF4048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F4048">
        <w:rPr>
          <w:rFonts w:asciiTheme="minorHAnsi" w:eastAsia="Calibri" w:hAnsiTheme="minorHAnsi" w:cstheme="minorHAnsi"/>
          <w:sz w:val="22"/>
          <w:szCs w:val="22"/>
        </w:rPr>
        <w:t>g</w:t>
      </w:r>
      <w:r w:rsidRPr="00CF4048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CF4048">
        <w:rPr>
          <w:rFonts w:asciiTheme="minorHAnsi" w:eastAsia="Calibri" w:hAnsiTheme="minorHAnsi" w:cstheme="minorHAnsi"/>
          <w:spacing w:val="3"/>
          <w:sz w:val="22"/>
          <w:szCs w:val="22"/>
        </w:rPr>
        <w:t>a</w:t>
      </w:r>
      <w:r w:rsidRPr="00CF4048">
        <w:rPr>
          <w:rFonts w:asciiTheme="minorHAnsi" w:eastAsia="Calibri" w:hAnsiTheme="minorHAnsi" w:cstheme="minorHAnsi"/>
          <w:sz w:val="22"/>
          <w:szCs w:val="22"/>
        </w:rPr>
        <w:t>m</w:t>
      </w:r>
      <w:r w:rsidRPr="00CF4048">
        <w:rPr>
          <w:rFonts w:asciiTheme="minorHAnsi" w:eastAsia="Calibri" w:hAnsiTheme="minorHAnsi" w:cstheme="minorHAnsi"/>
          <w:spacing w:val="-11"/>
          <w:sz w:val="22"/>
          <w:szCs w:val="22"/>
        </w:rPr>
        <w:t xml:space="preserve"> </w:t>
      </w:r>
      <w:r w:rsidRPr="00CF4048">
        <w:rPr>
          <w:rFonts w:asciiTheme="minorHAnsi" w:eastAsia="Calibri" w:hAnsiTheme="minorHAnsi" w:cstheme="minorHAnsi"/>
          <w:sz w:val="22"/>
          <w:szCs w:val="22"/>
        </w:rPr>
        <w:t>S</w:t>
      </w:r>
      <w:r w:rsidRPr="00CF4048">
        <w:rPr>
          <w:rFonts w:asciiTheme="minorHAnsi" w:eastAsia="Calibri" w:hAnsiTheme="minorHAnsi" w:cstheme="minorHAnsi"/>
          <w:spacing w:val="1"/>
          <w:sz w:val="22"/>
          <w:szCs w:val="22"/>
        </w:rPr>
        <w:t>ou</w:t>
      </w:r>
      <w:r w:rsidRPr="00CF4048">
        <w:rPr>
          <w:rFonts w:asciiTheme="minorHAnsi" w:eastAsia="Calibri" w:hAnsiTheme="minorHAnsi" w:cstheme="minorHAnsi"/>
          <w:sz w:val="22"/>
          <w:szCs w:val="22"/>
        </w:rPr>
        <w:t>th</w:t>
      </w:r>
      <w:r w:rsidRPr="00CF4048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CF4048">
        <w:rPr>
          <w:rFonts w:asciiTheme="minorHAnsi" w:eastAsia="Calibri" w:hAnsiTheme="minorHAnsi" w:cstheme="minorHAnsi"/>
          <w:sz w:val="22"/>
          <w:szCs w:val="22"/>
        </w:rPr>
        <w:t>Coll</w:t>
      </w:r>
      <w:r w:rsidRPr="00CF4048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F4048">
        <w:rPr>
          <w:rFonts w:asciiTheme="minorHAnsi" w:eastAsia="Calibri" w:hAnsiTheme="minorHAnsi" w:cstheme="minorHAnsi"/>
          <w:spacing w:val="2"/>
          <w:sz w:val="22"/>
          <w:szCs w:val="22"/>
        </w:rPr>
        <w:t>g</w:t>
      </w:r>
      <w:r w:rsidRPr="00CF4048">
        <w:rPr>
          <w:rFonts w:asciiTheme="minorHAnsi" w:eastAsia="Calibri" w:hAnsiTheme="minorHAnsi" w:cstheme="minorHAnsi"/>
          <w:sz w:val="22"/>
          <w:szCs w:val="22"/>
        </w:rPr>
        <w:t xml:space="preserve">e  </w:t>
      </w:r>
      <w:r w:rsidRPr="00CF4048">
        <w:rPr>
          <w:rFonts w:asciiTheme="minorHAnsi" w:eastAsia="Calibri" w:hAnsiTheme="minorHAnsi" w:cstheme="minorHAnsi"/>
          <w:spacing w:val="42"/>
          <w:sz w:val="22"/>
          <w:szCs w:val="22"/>
        </w:rPr>
        <w:t xml:space="preserve"> </w:t>
      </w:r>
      <w:r w:rsidRPr="00CF4048">
        <w:rPr>
          <w:rFonts w:asciiTheme="minorHAnsi" w:eastAsia="Calibri" w:hAnsiTheme="minorHAnsi" w:cstheme="minorHAnsi"/>
          <w:sz w:val="22"/>
          <w:szCs w:val="22"/>
        </w:rPr>
        <w:t>-    2003</w:t>
      </w:r>
      <w:r w:rsidRPr="00CF4048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CF4048">
        <w:rPr>
          <w:rFonts w:asciiTheme="minorHAnsi" w:eastAsia="Calibri" w:hAnsiTheme="minorHAnsi" w:cstheme="minorHAnsi"/>
          <w:sz w:val="22"/>
          <w:szCs w:val="22"/>
        </w:rPr>
        <w:t>-</w:t>
      </w:r>
      <w:r w:rsidRPr="00CF4048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F4048">
        <w:rPr>
          <w:rFonts w:asciiTheme="minorHAnsi" w:eastAsia="Calibri" w:hAnsiTheme="minorHAnsi" w:cstheme="minorHAnsi"/>
          <w:sz w:val="22"/>
          <w:szCs w:val="22"/>
        </w:rPr>
        <w:t>20</w:t>
      </w:r>
      <w:r w:rsidRPr="00CF4048">
        <w:rPr>
          <w:rFonts w:asciiTheme="minorHAnsi" w:eastAsia="Calibri" w:hAnsiTheme="minorHAnsi" w:cstheme="minorHAnsi"/>
          <w:spacing w:val="2"/>
          <w:sz w:val="22"/>
          <w:szCs w:val="22"/>
        </w:rPr>
        <w:t>0</w:t>
      </w:r>
      <w:r w:rsidRPr="00CF4048">
        <w:rPr>
          <w:rFonts w:asciiTheme="minorHAnsi" w:eastAsia="Calibri" w:hAnsiTheme="minorHAnsi" w:cstheme="minorHAnsi"/>
          <w:sz w:val="22"/>
          <w:szCs w:val="22"/>
        </w:rPr>
        <w:t xml:space="preserve">5 </w:t>
      </w:r>
      <w:r w:rsidRPr="00CF4048">
        <w:rPr>
          <w:rFonts w:asciiTheme="minorHAnsi" w:eastAsia="Calibri" w:hAnsiTheme="minorHAnsi" w:cstheme="minorHAnsi"/>
          <w:spacing w:val="42"/>
          <w:sz w:val="22"/>
          <w:szCs w:val="22"/>
        </w:rPr>
        <w:t xml:space="preserve"> </w:t>
      </w:r>
      <w:r w:rsidRPr="00CF4048">
        <w:rPr>
          <w:rFonts w:asciiTheme="minorHAnsi" w:eastAsia="Calibri" w:hAnsiTheme="minorHAnsi" w:cstheme="minorHAnsi"/>
          <w:sz w:val="22"/>
          <w:szCs w:val="22"/>
        </w:rPr>
        <w:t>-    S</w:t>
      </w:r>
      <w:r w:rsidRPr="00CF4048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F4048">
        <w:rPr>
          <w:rFonts w:asciiTheme="minorHAnsi" w:eastAsia="Calibri" w:hAnsiTheme="minorHAnsi" w:cstheme="minorHAnsi"/>
          <w:sz w:val="22"/>
          <w:szCs w:val="22"/>
        </w:rPr>
        <w:t>c</w:t>
      </w:r>
      <w:r w:rsidRPr="00CF4048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CF4048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F4048">
        <w:rPr>
          <w:rFonts w:asciiTheme="minorHAnsi" w:eastAsia="Calibri" w:hAnsiTheme="minorHAnsi" w:cstheme="minorHAnsi"/>
          <w:sz w:val="22"/>
          <w:szCs w:val="22"/>
        </w:rPr>
        <w:t>t</w:t>
      </w:r>
      <w:r w:rsidRPr="00CF4048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CF4048">
        <w:rPr>
          <w:rFonts w:asciiTheme="minorHAnsi" w:eastAsia="Calibri" w:hAnsiTheme="minorHAnsi" w:cstheme="minorHAnsi"/>
          <w:sz w:val="22"/>
          <w:szCs w:val="22"/>
        </w:rPr>
        <w:t>rial</w:t>
      </w:r>
      <w:r w:rsidRPr="00CF4048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CF4048">
        <w:rPr>
          <w:rFonts w:asciiTheme="minorHAnsi" w:eastAsia="Calibri" w:hAnsiTheme="minorHAnsi" w:cstheme="minorHAnsi"/>
          <w:sz w:val="22"/>
          <w:szCs w:val="22"/>
        </w:rPr>
        <w:t>Diploma</w:t>
      </w:r>
    </w:p>
    <w:p w14:paraId="03F9F172" w14:textId="77777777" w:rsidR="00063477" w:rsidRPr="00CF4048" w:rsidRDefault="00063477">
      <w:pPr>
        <w:spacing w:before="3" w:line="100" w:lineRule="exact"/>
        <w:rPr>
          <w:rFonts w:asciiTheme="minorHAnsi" w:hAnsiTheme="minorHAnsi" w:cstheme="minorHAnsi"/>
          <w:sz w:val="22"/>
          <w:szCs w:val="22"/>
        </w:rPr>
      </w:pPr>
    </w:p>
    <w:p w14:paraId="26B04DE0" w14:textId="77777777" w:rsidR="00063477" w:rsidRPr="00CF4048" w:rsidRDefault="0006347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21F255A" w14:textId="26D251ED" w:rsidR="00063477" w:rsidRPr="00CF4048" w:rsidRDefault="00063477">
      <w:pPr>
        <w:spacing w:line="276" w:lineRule="auto"/>
        <w:ind w:left="118" w:right="71"/>
        <w:rPr>
          <w:rFonts w:asciiTheme="minorHAnsi" w:eastAsia="Calibri" w:hAnsiTheme="minorHAnsi" w:cstheme="minorHAnsi"/>
          <w:sz w:val="22"/>
          <w:szCs w:val="22"/>
        </w:rPr>
      </w:pPr>
    </w:p>
    <w:sectPr w:rsidR="00063477" w:rsidRPr="00CF4048">
      <w:pgSz w:w="11920" w:h="16840"/>
      <w:pgMar w:top="1260" w:right="1040" w:bottom="280" w:left="10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MDL2 Assets">
    <w:panose1 w:val="050A0102010101010101"/>
    <w:charset w:val="00"/>
    <w:family w:val="roman"/>
    <w:pitch w:val="variable"/>
    <w:sig w:usb0="00000003" w:usb1="1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B004F3"/>
    <w:multiLevelType w:val="multilevel"/>
    <w:tmpl w:val="17D0DD3A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3477"/>
    <w:rsid w:val="00063477"/>
    <w:rsid w:val="00CF40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663BFB"/>
  <w15:docId w15:val="{DAB69F75-D703-414D-9D90-F9414146CE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CF4048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F404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konnor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431</Words>
  <Characters>2461</Characters>
  <Application>Microsoft Office Word</Application>
  <DocSecurity>0</DocSecurity>
  <Lines>20</Lines>
  <Paragraphs>5</Paragraphs>
  <ScaleCrop>false</ScaleCrop>
  <Company/>
  <LinksUpToDate>false</LinksUpToDate>
  <CharactersWithSpaces>2887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2021-06-10T09:03:00Z</dcterms:created>
  <dcterms:modified xsi:type="dcterms:W3CDTF">2021-06-10T09:07:00Z</dcterms:modified>
</cp:coreProperties>
</file>